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5B" w:rsidRPr="009C2D51" w:rsidRDefault="00676B5B" w:rsidP="00FD6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676B5B" w:rsidRPr="009C2D51" w:rsidRDefault="00676B5B" w:rsidP="00FD6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ПО ИСТОРИИ (МУНИЦИПАЛЬНЫЙ ЭТАП)</w:t>
      </w:r>
    </w:p>
    <w:p w:rsidR="00676B5B" w:rsidRDefault="00676B5B" w:rsidP="00FD6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2011/12 учебный год</w:t>
      </w:r>
    </w:p>
    <w:p w:rsidR="00FD6EFF" w:rsidRPr="00FD6EFF" w:rsidRDefault="00FD6EFF" w:rsidP="00FD6EF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FD6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676B5B" w:rsidRPr="00FD6EFF" w:rsidRDefault="00676B5B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Выберите бога славянского пантеона: (обвести правильный ответ)</w:t>
      </w:r>
    </w:p>
    <w:p w:rsidR="00676B5B" w:rsidRPr="009C2D51" w:rsidRDefault="00676B5B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а)</w:t>
      </w:r>
      <w:r w:rsidRPr="009C2D51">
        <w:rPr>
          <w:rFonts w:ascii="Times New Roman" w:hAnsi="Times New Roman" w:cs="Times New Roman"/>
          <w:sz w:val="24"/>
          <w:szCs w:val="24"/>
        </w:rPr>
        <w:tab/>
      </w:r>
      <w:r w:rsidR="00714BE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Хорс</w:t>
      </w:r>
      <w:proofErr w:type="spellEnd"/>
      <w:r w:rsidR="00722AE3">
        <w:rPr>
          <w:rFonts w:ascii="Times New Roman" w:hAnsi="Times New Roman" w:cs="Times New Roman"/>
          <w:sz w:val="24"/>
          <w:szCs w:val="24"/>
        </w:rPr>
        <w:t>;</w:t>
      </w:r>
    </w:p>
    <w:p w:rsidR="00676B5B" w:rsidRPr="009C2D51" w:rsidRDefault="00676B5B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б)    Тор</w:t>
      </w:r>
      <w:r w:rsidR="00722AE3">
        <w:rPr>
          <w:rFonts w:ascii="Times New Roman" w:hAnsi="Times New Roman" w:cs="Times New Roman"/>
          <w:sz w:val="24"/>
          <w:szCs w:val="24"/>
        </w:rPr>
        <w:t>;</w:t>
      </w:r>
    </w:p>
    <w:p w:rsidR="00676B5B" w:rsidRPr="009C2D51" w:rsidRDefault="00676B5B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в)   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Анахиста</w:t>
      </w:r>
      <w:proofErr w:type="spellEnd"/>
      <w:r w:rsidR="00722AE3">
        <w:rPr>
          <w:rFonts w:ascii="Times New Roman" w:hAnsi="Times New Roman" w:cs="Times New Roman"/>
          <w:sz w:val="24"/>
          <w:szCs w:val="24"/>
        </w:rPr>
        <w:t>;</w:t>
      </w:r>
    </w:p>
    <w:p w:rsidR="00676B5B" w:rsidRPr="009C2D51" w:rsidRDefault="00676B5B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г)    Митра</w:t>
      </w:r>
      <w:r w:rsidR="00722AE3">
        <w:rPr>
          <w:rFonts w:ascii="Times New Roman" w:hAnsi="Times New Roman" w:cs="Times New Roman"/>
          <w:sz w:val="24"/>
          <w:szCs w:val="24"/>
        </w:rPr>
        <w:t>.</w:t>
      </w:r>
    </w:p>
    <w:p w:rsidR="00FD6EFF" w:rsidRDefault="00FD6EFF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tabs>
          <w:tab w:val="right" w:pos="936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2. Какое историческое событие произошло в 1113 году:</w:t>
      </w:r>
    </w:p>
    <w:p w:rsidR="00676B5B" w:rsidRPr="009C2D51" w:rsidRDefault="00676B5B" w:rsidP="00722AE3">
      <w:pPr>
        <w:tabs>
          <w:tab w:val="right" w:pos="972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а) съезд русских князей в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Уветичах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Витичеве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>) по вопросу о распределении столов и междоусобиях</w:t>
      </w:r>
      <w:r w:rsidR="00722AE3">
        <w:rPr>
          <w:rFonts w:ascii="Times New Roman" w:hAnsi="Times New Roman" w:cs="Times New Roman"/>
          <w:sz w:val="24"/>
          <w:szCs w:val="24"/>
        </w:rPr>
        <w:t>;</w:t>
      </w:r>
    </w:p>
    <w:p w:rsidR="00714BE8" w:rsidRDefault="00676B5B" w:rsidP="00722AE3">
      <w:pPr>
        <w:tabs>
          <w:tab w:val="right" w:pos="972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б) начало правления Великого князя Киевского Мстислава Владимировича</w:t>
      </w:r>
      <w:r w:rsidR="00714BE8">
        <w:rPr>
          <w:rFonts w:ascii="Times New Roman" w:hAnsi="Times New Roman" w:cs="Times New Roman"/>
          <w:sz w:val="24"/>
          <w:szCs w:val="24"/>
        </w:rPr>
        <w:t>;</w:t>
      </w:r>
    </w:p>
    <w:p w:rsidR="00714BE8" w:rsidRDefault="00676B5B" w:rsidP="00722AE3">
      <w:pPr>
        <w:tabs>
          <w:tab w:val="right" w:pos="972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в) восстание в Киеве и приглашение на княжение Владимира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Всеволодича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Мономаха</w:t>
      </w:r>
      <w:r w:rsidR="00714BE8">
        <w:rPr>
          <w:rFonts w:ascii="Times New Roman" w:hAnsi="Times New Roman" w:cs="Times New Roman"/>
          <w:sz w:val="24"/>
          <w:szCs w:val="24"/>
        </w:rPr>
        <w:t>;</w:t>
      </w:r>
    </w:p>
    <w:p w:rsidR="00676B5B" w:rsidRPr="009C2D51" w:rsidRDefault="00676B5B" w:rsidP="00722AE3">
      <w:pPr>
        <w:tabs>
          <w:tab w:val="right" w:pos="972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г) поход князей во главе с Владимиром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Всеволодичем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Мономахом против половцев и разгром их на реке Сале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FD6EFF" w:rsidRDefault="00FD6EFF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3. Сопоставьте современников европейской и российской истории:</w:t>
      </w:r>
    </w:p>
    <w:p w:rsidR="00676B5B" w:rsidRPr="00714BE8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а)</w:t>
      </w:r>
      <w:r w:rsidRPr="009C2D51">
        <w:rPr>
          <w:rFonts w:ascii="Times New Roman" w:hAnsi="Times New Roman" w:cs="Times New Roman"/>
          <w:sz w:val="24"/>
          <w:szCs w:val="24"/>
        </w:rPr>
        <w:tab/>
        <w:t xml:space="preserve">император России Петр </w:t>
      </w:r>
      <w:r w:rsidRPr="009C2D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б)</w:t>
      </w:r>
      <w:r w:rsidRPr="009C2D51">
        <w:rPr>
          <w:rFonts w:ascii="Times New Roman" w:hAnsi="Times New Roman" w:cs="Times New Roman"/>
          <w:sz w:val="24"/>
          <w:szCs w:val="24"/>
        </w:rPr>
        <w:tab/>
        <w:t>царь Иван Грозный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в)</w:t>
      </w:r>
      <w:r w:rsidRPr="009C2D51">
        <w:rPr>
          <w:rFonts w:ascii="Times New Roman" w:hAnsi="Times New Roman" w:cs="Times New Roman"/>
          <w:sz w:val="24"/>
          <w:szCs w:val="24"/>
        </w:rPr>
        <w:tab/>
        <w:t xml:space="preserve">императрица Екатерина </w:t>
      </w:r>
      <w:r w:rsidRPr="009C2D5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14BE8">
        <w:rPr>
          <w:rFonts w:ascii="Times New Roman" w:hAnsi="Times New Roman" w:cs="Times New Roman"/>
          <w:sz w:val="24"/>
          <w:szCs w:val="24"/>
        </w:rPr>
        <w:t>.</w:t>
      </w:r>
      <w:r w:rsidRPr="009C2D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B5B" w:rsidRPr="00714BE8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г)</w:t>
      </w:r>
      <w:r w:rsidRPr="009C2D51">
        <w:rPr>
          <w:rFonts w:ascii="Times New Roman" w:hAnsi="Times New Roman" w:cs="Times New Roman"/>
          <w:sz w:val="24"/>
          <w:szCs w:val="24"/>
        </w:rPr>
        <w:tab/>
        <w:t xml:space="preserve">император Павел </w:t>
      </w:r>
      <w:r w:rsidRPr="009C2D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722AE3" w:rsidRPr="00722AE3" w:rsidRDefault="00722AE3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714BE8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1)</w:t>
      </w:r>
      <w:r w:rsidRPr="009C2D51">
        <w:rPr>
          <w:rFonts w:ascii="Times New Roman" w:hAnsi="Times New Roman" w:cs="Times New Roman"/>
          <w:sz w:val="24"/>
          <w:szCs w:val="24"/>
        </w:rPr>
        <w:tab/>
        <w:t xml:space="preserve">турецкий султан Селим  </w:t>
      </w:r>
      <w:r w:rsidRPr="009C2D5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2)</w:t>
      </w:r>
      <w:r w:rsidRPr="009C2D51">
        <w:rPr>
          <w:rFonts w:ascii="Times New Roman" w:hAnsi="Times New Roman" w:cs="Times New Roman"/>
          <w:sz w:val="24"/>
          <w:szCs w:val="24"/>
        </w:rPr>
        <w:tab/>
        <w:t xml:space="preserve">король польский и великий князь литовский Станислав Август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Понятовский</w:t>
      </w:r>
      <w:proofErr w:type="spellEnd"/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3)   </w:t>
      </w:r>
      <w:r w:rsidR="00714BE8">
        <w:rPr>
          <w:rFonts w:ascii="Times New Roman" w:hAnsi="Times New Roman" w:cs="Times New Roman"/>
          <w:sz w:val="24"/>
          <w:szCs w:val="24"/>
        </w:rPr>
        <w:t xml:space="preserve">  </w:t>
      </w:r>
      <w:r w:rsidRPr="009C2D51">
        <w:rPr>
          <w:rFonts w:ascii="Times New Roman" w:hAnsi="Times New Roman" w:cs="Times New Roman"/>
          <w:sz w:val="24"/>
          <w:szCs w:val="24"/>
        </w:rPr>
        <w:t xml:space="preserve">король польский Август </w:t>
      </w:r>
      <w:r w:rsidRPr="009C2D5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C2D51">
        <w:rPr>
          <w:rFonts w:ascii="Times New Roman" w:hAnsi="Times New Roman" w:cs="Times New Roman"/>
          <w:sz w:val="24"/>
          <w:szCs w:val="24"/>
        </w:rPr>
        <w:t xml:space="preserve"> Сильный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714BE8" w:rsidRDefault="00676B5B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4)   </w:t>
      </w:r>
      <w:r w:rsidR="00714BE8">
        <w:rPr>
          <w:rFonts w:ascii="Times New Roman" w:hAnsi="Times New Roman" w:cs="Times New Roman"/>
          <w:sz w:val="24"/>
          <w:szCs w:val="24"/>
        </w:rPr>
        <w:t xml:space="preserve"> </w:t>
      </w:r>
      <w:r w:rsidRPr="009C2D51">
        <w:rPr>
          <w:rFonts w:ascii="Times New Roman" w:hAnsi="Times New Roman" w:cs="Times New Roman"/>
          <w:sz w:val="24"/>
          <w:szCs w:val="24"/>
        </w:rPr>
        <w:t xml:space="preserve"> французский король Карл </w:t>
      </w:r>
      <w:r w:rsidRPr="009C2D5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FD6EFF" w:rsidRPr="00FD6EFF" w:rsidRDefault="00FD6EFF" w:rsidP="00676B5B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/>
      </w:tblPr>
      <w:tblGrid>
        <w:gridCol w:w="4786"/>
        <w:gridCol w:w="4785"/>
      </w:tblGrid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</w:tr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</w:tr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</w:tr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left" w:pos="468"/>
              </w:tabs>
              <w:rPr>
                <w:sz w:val="24"/>
                <w:szCs w:val="24"/>
              </w:rPr>
            </w:pPr>
          </w:p>
        </w:tc>
      </w:tr>
    </w:tbl>
    <w:p w:rsidR="00FD6EFF" w:rsidRDefault="00FD6EFF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tabs>
          <w:tab w:val="right" w:pos="93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4. Определите соответствие стратегических операций советских войск и их кодовые названия:</w:t>
      </w:r>
    </w:p>
    <w:p w:rsidR="00676B5B" w:rsidRPr="009C2D51" w:rsidRDefault="00A341CA" w:rsidP="00676B5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676B5B" w:rsidRPr="009C2D51">
        <w:rPr>
          <w:rFonts w:ascii="Times New Roman" w:hAnsi="Times New Roman" w:cs="Times New Roman"/>
          <w:sz w:val="24"/>
          <w:szCs w:val="24"/>
        </w:rPr>
        <w:t>операция «Кутузов»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A341CA" w:rsidP="00676B5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676B5B" w:rsidRPr="009C2D51">
        <w:rPr>
          <w:rFonts w:ascii="Times New Roman" w:hAnsi="Times New Roman" w:cs="Times New Roman"/>
          <w:sz w:val="24"/>
          <w:szCs w:val="24"/>
        </w:rPr>
        <w:t>операция «Суворов»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676B5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в) операция «Багратион»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722AE3" w:rsidRPr="00722AE3" w:rsidRDefault="00722AE3" w:rsidP="00676B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341C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9C2D51">
        <w:rPr>
          <w:rFonts w:ascii="Times New Roman" w:eastAsia="Calibri" w:hAnsi="Times New Roman" w:cs="Times New Roman"/>
          <w:sz w:val="24"/>
          <w:szCs w:val="24"/>
        </w:rPr>
        <w:t>Смоленская</w:t>
      </w:r>
      <w:proofErr w:type="gramEnd"/>
      <w:r w:rsidRPr="009C2D51">
        <w:rPr>
          <w:rFonts w:ascii="Times New Roman" w:eastAsia="Calibri" w:hAnsi="Times New Roman" w:cs="Times New Roman"/>
          <w:sz w:val="24"/>
          <w:szCs w:val="24"/>
        </w:rPr>
        <w:t xml:space="preserve"> стратегическая наступательная 1943 года</w:t>
      </w:r>
      <w:r w:rsidR="00714B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6B5B" w:rsidRPr="009C2D51" w:rsidRDefault="00676B5B" w:rsidP="00676B5B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C2D5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9C2D51">
        <w:rPr>
          <w:rFonts w:ascii="Times New Roman" w:eastAsia="Calibri" w:hAnsi="Times New Roman" w:cs="Times New Roman"/>
          <w:sz w:val="24"/>
          <w:szCs w:val="24"/>
        </w:rPr>
        <w:t>Орловская</w:t>
      </w:r>
      <w:proofErr w:type="gramEnd"/>
      <w:r w:rsidRPr="009C2D51">
        <w:rPr>
          <w:rFonts w:ascii="Times New Roman" w:eastAsia="Calibri" w:hAnsi="Times New Roman" w:cs="Times New Roman"/>
          <w:sz w:val="24"/>
          <w:szCs w:val="24"/>
        </w:rPr>
        <w:t xml:space="preserve"> стратегическая наступательная 1943 года</w:t>
      </w:r>
      <w:r w:rsidR="00714B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6B5B" w:rsidRDefault="00676B5B" w:rsidP="00676B5B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9C2D5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9C2D51">
        <w:rPr>
          <w:rFonts w:ascii="Times New Roman" w:eastAsia="Calibri" w:hAnsi="Times New Roman" w:cs="Times New Roman"/>
          <w:sz w:val="24"/>
          <w:szCs w:val="24"/>
        </w:rPr>
        <w:t>Белорусская</w:t>
      </w:r>
      <w:proofErr w:type="gramEnd"/>
      <w:r w:rsidRPr="009C2D51">
        <w:rPr>
          <w:rFonts w:ascii="Times New Roman" w:eastAsia="Calibri" w:hAnsi="Times New Roman" w:cs="Times New Roman"/>
          <w:sz w:val="24"/>
          <w:szCs w:val="24"/>
        </w:rPr>
        <w:t xml:space="preserve"> стратегическая 1944 года</w:t>
      </w:r>
      <w:r w:rsidR="00714B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D6EFF" w:rsidRPr="00FD6EFF" w:rsidRDefault="00FD6EFF" w:rsidP="00676B5B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/>
      </w:tblPr>
      <w:tblGrid>
        <w:gridCol w:w="4786"/>
        <w:gridCol w:w="4785"/>
      </w:tblGrid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</w:tr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</w:tr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</w:tr>
      <w:tr w:rsidR="00676B5B" w:rsidRPr="009C2D51" w:rsidTr="00FD6EFF">
        <w:tc>
          <w:tcPr>
            <w:tcW w:w="4786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676B5B" w:rsidRPr="009C2D51" w:rsidRDefault="00676B5B" w:rsidP="00C97DA0">
            <w:pPr>
              <w:tabs>
                <w:tab w:val="right" w:pos="9360"/>
              </w:tabs>
              <w:rPr>
                <w:sz w:val="24"/>
                <w:szCs w:val="24"/>
              </w:rPr>
            </w:pPr>
          </w:p>
        </w:tc>
      </w:tr>
    </w:tbl>
    <w:p w:rsidR="00FD6EFF" w:rsidRDefault="00FD6EFF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tabs>
          <w:tab w:val="right" w:pos="93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lastRenderedPageBreak/>
        <w:t>5. Каким образом связаны указан</w:t>
      </w:r>
      <w:r w:rsidR="00A341CA">
        <w:rPr>
          <w:rFonts w:ascii="Times New Roman" w:hAnsi="Times New Roman" w:cs="Times New Roman"/>
          <w:b/>
          <w:sz w:val="24"/>
          <w:szCs w:val="24"/>
        </w:rPr>
        <w:t>н</w:t>
      </w:r>
      <w:r w:rsidRPr="009C2D51">
        <w:rPr>
          <w:rFonts w:ascii="Times New Roman" w:hAnsi="Times New Roman" w:cs="Times New Roman"/>
          <w:b/>
          <w:sz w:val="24"/>
          <w:szCs w:val="24"/>
        </w:rPr>
        <w:t>ы</w:t>
      </w:r>
      <w:r w:rsidR="00A341CA">
        <w:rPr>
          <w:rFonts w:ascii="Times New Roman" w:hAnsi="Times New Roman" w:cs="Times New Roman"/>
          <w:b/>
          <w:sz w:val="24"/>
          <w:szCs w:val="24"/>
        </w:rPr>
        <w:t>е</w:t>
      </w:r>
      <w:r w:rsidRPr="009C2D51">
        <w:rPr>
          <w:rFonts w:ascii="Times New Roman" w:hAnsi="Times New Roman" w:cs="Times New Roman"/>
          <w:b/>
          <w:sz w:val="24"/>
          <w:szCs w:val="24"/>
        </w:rPr>
        <w:t xml:space="preserve"> русские генералы? Дайте  КРАТКИЙ ответ.</w:t>
      </w:r>
    </w:p>
    <w:p w:rsidR="00676B5B" w:rsidRPr="009C2D51" w:rsidRDefault="00714BE8" w:rsidP="0072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Каледин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</w:t>
      </w:r>
      <w:r w:rsidR="00676B5B" w:rsidRPr="009C2D51">
        <w:rPr>
          <w:rFonts w:ascii="Times New Roman" w:hAnsi="Times New Roman" w:cs="Times New Roman"/>
          <w:sz w:val="24"/>
          <w:szCs w:val="24"/>
        </w:rPr>
        <w:t xml:space="preserve">, Деникин А.И., Краснов П.Н., Алексеев М.В.   (ответ должен иметь отношение к историческому событию или процессу) _________________________________________________________________________  </w:t>
      </w:r>
    </w:p>
    <w:p w:rsidR="00722AE3" w:rsidRPr="00722AE3" w:rsidRDefault="00722AE3" w:rsidP="00722AE3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722AE3" w:rsidRPr="00722AE3" w:rsidRDefault="00722AE3" w:rsidP="00722AE3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676B5B" w:rsidRPr="009C2D51" w:rsidRDefault="00676B5B" w:rsidP="00722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b/>
          <w:bCs/>
          <w:sz w:val="24"/>
          <w:szCs w:val="24"/>
        </w:rPr>
        <w:t>6. Какие трагические события лет</w:t>
      </w:r>
      <w:r w:rsidR="00A341CA">
        <w:rPr>
          <w:rFonts w:ascii="Times New Roman" w:hAnsi="Times New Roman" w:cs="Times New Roman"/>
          <w:b/>
          <w:bCs/>
          <w:sz w:val="24"/>
          <w:szCs w:val="24"/>
        </w:rPr>
        <w:t>а-осени 1941 г. объединяют нижеперечисленных советских вое</w:t>
      </w:r>
      <w:r w:rsidRPr="009C2D51">
        <w:rPr>
          <w:rFonts w:ascii="Times New Roman" w:hAnsi="Times New Roman" w:cs="Times New Roman"/>
          <w:b/>
          <w:bCs/>
          <w:sz w:val="24"/>
          <w:szCs w:val="24"/>
        </w:rPr>
        <w:t>начальников</w:t>
      </w:r>
      <w:r w:rsidRPr="009C2D51">
        <w:rPr>
          <w:rFonts w:ascii="Times New Roman" w:hAnsi="Times New Roman" w:cs="Times New Roman"/>
          <w:sz w:val="24"/>
          <w:szCs w:val="24"/>
        </w:rPr>
        <w:t>:</w:t>
      </w:r>
    </w:p>
    <w:p w:rsidR="00FD6EFF" w:rsidRPr="00FD6EFF" w:rsidRDefault="00FD6EFF" w:rsidP="00FD6E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D6EFF" w:rsidRPr="00FD6EFF" w:rsidRDefault="00676B5B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9C2D51">
        <w:rPr>
          <w:rFonts w:ascii="Times New Roman" w:hAnsi="Times New Roman" w:cs="Times New Roman"/>
          <w:sz w:val="24"/>
          <w:szCs w:val="24"/>
        </w:rPr>
        <w:t>командую</w:t>
      </w:r>
      <w:r w:rsidR="00A341CA">
        <w:rPr>
          <w:rFonts w:ascii="Times New Roman" w:hAnsi="Times New Roman" w:cs="Times New Roman"/>
          <w:sz w:val="24"/>
          <w:szCs w:val="24"/>
        </w:rPr>
        <w:t>щий Западным фронтом генерал Д.</w:t>
      </w:r>
      <w:r w:rsidRPr="009C2D51">
        <w:rPr>
          <w:rFonts w:ascii="Times New Roman" w:hAnsi="Times New Roman" w:cs="Times New Roman"/>
          <w:sz w:val="24"/>
          <w:szCs w:val="24"/>
        </w:rPr>
        <w:t>Г. Павлов</w:t>
      </w:r>
      <w:r w:rsidR="00714BE8">
        <w:rPr>
          <w:rFonts w:ascii="Times New Roman" w:hAnsi="Times New Roman" w:cs="Times New Roman"/>
          <w:sz w:val="24"/>
          <w:szCs w:val="24"/>
        </w:rPr>
        <w:t>;</w:t>
      </w:r>
      <w:r w:rsidRPr="009C2D51">
        <w:rPr>
          <w:rFonts w:ascii="Times New Roman" w:hAnsi="Times New Roman" w:cs="Times New Roman"/>
          <w:sz w:val="24"/>
          <w:szCs w:val="24"/>
        </w:rPr>
        <w:t xml:space="preserve"> на</w:t>
      </w:r>
      <w:r w:rsidR="00A341CA">
        <w:rPr>
          <w:rFonts w:ascii="Times New Roman" w:hAnsi="Times New Roman" w:cs="Times New Roman"/>
          <w:sz w:val="24"/>
          <w:szCs w:val="24"/>
        </w:rPr>
        <w:t>чальник штаба фронта генерал В.</w:t>
      </w:r>
      <w:r w:rsidRPr="009C2D51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Климовских</w:t>
      </w:r>
      <w:proofErr w:type="spellEnd"/>
      <w:r w:rsidR="00714BE8">
        <w:rPr>
          <w:rFonts w:ascii="Times New Roman" w:hAnsi="Times New Roman" w:cs="Times New Roman"/>
          <w:sz w:val="24"/>
          <w:szCs w:val="24"/>
        </w:rPr>
        <w:t>;</w:t>
      </w:r>
      <w:r w:rsidRPr="009C2D51">
        <w:rPr>
          <w:rFonts w:ascii="Times New Roman" w:hAnsi="Times New Roman" w:cs="Times New Roman"/>
          <w:sz w:val="24"/>
          <w:szCs w:val="24"/>
        </w:rPr>
        <w:t xml:space="preserve"> начальник связи фронта генера</w:t>
      </w:r>
      <w:r w:rsidR="00A341CA">
        <w:rPr>
          <w:rFonts w:ascii="Times New Roman" w:hAnsi="Times New Roman" w:cs="Times New Roman"/>
          <w:sz w:val="24"/>
          <w:szCs w:val="24"/>
        </w:rPr>
        <w:t>л А.</w:t>
      </w:r>
      <w:r w:rsidRPr="009C2D51">
        <w:rPr>
          <w:rFonts w:ascii="Times New Roman" w:hAnsi="Times New Roman" w:cs="Times New Roman"/>
          <w:sz w:val="24"/>
          <w:szCs w:val="24"/>
        </w:rPr>
        <w:t>Т. Григорьев</w:t>
      </w:r>
      <w:r w:rsidR="00714BE8">
        <w:rPr>
          <w:rFonts w:ascii="Times New Roman" w:hAnsi="Times New Roman" w:cs="Times New Roman"/>
          <w:sz w:val="24"/>
          <w:szCs w:val="24"/>
        </w:rPr>
        <w:t>;</w:t>
      </w:r>
      <w:r w:rsidRPr="009C2D51">
        <w:rPr>
          <w:rFonts w:ascii="Times New Roman" w:hAnsi="Times New Roman" w:cs="Times New Roman"/>
          <w:sz w:val="24"/>
          <w:szCs w:val="24"/>
        </w:rPr>
        <w:t xml:space="preserve"> ко</w:t>
      </w:r>
      <w:r w:rsidR="00A341CA">
        <w:rPr>
          <w:rFonts w:ascii="Times New Roman" w:hAnsi="Times New Roman" w:cs="Times New Roman"/>
          <w:sz w:val="24"/>
          <w:szCs w:val="24"/>
        </w:rPr>
        <w:t>мандующий 4-й армией генерал А.</w:t>
      </w:r>
      <w:r w:rsidRPr="009C2D51">
        <w:rPr>
          <w:rFonts w:ascii="Times New Roman" w:hAnsi="Times New Roman" w:cs="Times New Roman"/>
          <w:sz w:val="24"/>
          <w:szCs w:val="24"/>
        </w:rPr>
        <w:t>А. Коробков</w:t>
      </w:r>
      <w:r w:rsidR="00714BE8">
        <w:rPr>
          <w:rFonts w:ascii="Times New Roman" w:hAnsi="Times New Roman" w:cs="Times New Roman"/>
          <w:sz w:val="24"/>
          <w:szCs w:val="24"/>
        </w:rPr>
        <w:t>;</w:t>
      </w:r>
      <w:r w:rsidRPr="009C2D51">
        <w:rPr>
          <w:rFonts w:ascii="Times New Roman" w:hAnsi="Times New Roman" w:cs="Times New Roman"/>
          <w:sz w:val="24"/>
          <w:szCs w:val="24"/>
        </w:rPr>
        <w:t xml:space="preserve"> начальн</w:t>
      </w:r>
      <w:r w:rsidR="00A341CA">
        <w:rPr>
          <w:rFonts w:ascii="Times New Roman" w:hAnsi="Times New Roman" w:cs="Times New Roman"/>
          <w:sz w:val="24"/>
          <w:szCs w:val="24"/>
        </w:rPr>
        <w:t>ик артиллерии фронта генерал Н.</w:t>
      </w:r>
      <w:r w:rsidRPr="009C2D51">
        <w:rPr>
          <w:rFonts w:ascii="Times New Roman" w:hAnsi="Times New Roman" w:cs="Times New Roman"/>
          <w:sz w:val="24"/>
          <w:szCs w:val="24"/>
        </w:rPr>
        <w:t>А. Клич.</w:t>
      </w:r>
      <w:r w:rsidRPr="009C2D51">
        <w:rPr>
          <w:rFonts w:ascii="Times New Roman" w:hAnsi="Times New Roman" w:cs="Times New Roman"/>
          <w:sz w:val="24"/>
          <w:szCs w:val="24"/>
        </w:rPr>
        <w:cr/>
      </w:r>
    </w:p>
    <w:p w:rsidR="00676B5B" w:rsidRPr="009C2D51" w:rsidRDefault="00676B5B" w:rsidP="00FD6E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FD6EFF" w:rsidRDefault="00FD6EFF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22AE3" w:rsidRPr="00FD6EFF" w:rsidRDefault="00722AE3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676B5B" w:rsidRPr="009C2D51" w:rsidRDefault="00676B5B" w:rsidP="00676B5B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2D51">
        <w:rPr>
          <w:rFonts w:ascii="Times New Roman" w:hAnsi="Times New Roman" w:cs="Times New Roman"/>
          <w:b/>
          <w:bCs/>
          <w:sz w:val="24"/>
          <w:szCs w:val="24"/>
        </w:rPr>
        <w:t>7. Укажите (вычеркните) слово, лишнее в ряду:</w:t>
      </w:r>
    </w:p>
    <w:p w:rsidR="00676B5B" w:rsidRPr="009C2D51" w:rsidRDefault="00676B5B" w:rsidP="00722AE3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а) иерей, епископ, монах, дьяк</w:t>
      </w:r>
      <w:r w:rsidR="00714BE8">
        <w:rPr>
          <w:rFonts w:ascii="Times New Roman" w:hAnsi="Times New Roman" w:cs="Times New Roman"/>
          <w:sz w:val="24"/>
          <w:szCs w:val="24"/>
        </w:rPr>
        <w:t>;</w:t>
      </w:r>
    </w:p>
    <w:p w:rsidR="00676B5B" w:rsidRPr="009C2D51" w:rsidRDefault="00676B5B" w:rsidP="00722AE3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б) есаул, подхорунжий, сотник, гусар</w:t>
      </w:r>
      <w:r w:rsidR="00714BE8">
        <w:rPr>
          <w:rFonts w:ascii="Times New Roman" w:hAnsi="Times New Roman" w:cs="Times New Roman"/>
          <w:sz w:val="24"/>
          <w:szCs w:val="24"/>
        </w:rPr>
        <w:t>;</w:t>
      </w:r>
    </w:p>
    <w:p w:rsidR="00676B5B" w:rsidRPr="009C2D51" w:rsidRDefault="00676B5B" w:rsidP="00722AE3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в) коллежский асессор, надворный советник, дьячок земский, титулярный советник</w:t>
      </w:r>
      <w:r w:rsidR="00714BE8">
        <w:rPr>
          <w:rFonts w:ascii="Times New Roman" w:hAnsi="Times New Roman" w:cs="Times New Roman"/>
          <w:sz w:val="24"/>
          <w:szCs w:val="24"/>
        </w:rPr>
        <w:t>;</w:t>
      </w:r>
    </w:p>
    <w:p w:rsidR="00676B5B" w:rsidRPr="009C2D51" w:rsidRDefault="00676B5B" w:rsidP="00722AE3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осьминник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>, гарнец, куль, склянка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FD6EFF" w:rsidRDefault="00FD6EFF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22AE3" w:rsidRPr="00FD6EFF" w:rsidRDefault="00722AE3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676B5B" w:rsidRPr="009C2D51" w:rsidRDefault="00676B5B" w:rsidP="00676B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8. Соотнесите события, связанные с Ордынским игом и защитой русских земель от нападений татар:</w:t>
      </w:r>
    </w:p>
    <w:p w:rsidR="00676B5B" w:rsidRPr="009C2D51" w:rsidRDefault="00676B5B" w:rsidP="00722AE3">
      <w:pPr>
        <w:tabs>
          <w:tab w:val="left" w:pos="8100"/>
        </w:tabs>
        <w:spacing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1) нападение на Москву войск царевича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Арапши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9C2D51">
        <w:rPr>
          <w:rFonts w:ascii="Times New Roman" w:hAnsi="Times New Roman" w:cs="Times New Roman"/>
          <w:sz w:val="24"/>
          <w:szCs w:val="24"/>
        </w:rPr>
        <w:t>Араб-шаха</w:t>
      </w:r>
      <w:proofErr w:type="spellEnd"/>
      <w:proofErr w:type="gramEnd"/>
      <w:r w:rsidRPr="009C2D51">
        <w:rPr>
          <w:rFonts w:ascii="Times New Roman" w:hAnsi="Times New Roman" w:cs="Times New Roman"/>
          <w:sz w:val="24"/>
          <w:szCs w:val="24"/>
        </w:rPr>
        <w:t>)</w:t>
      </w:r>
      <w:r w:rsidR="00714BE8">
        <w:rPr>
          <w:rFonts w:ascii="Times New Roman" w:hAnsi="Times New Roman" w:cs="Times New Roman"/>
          <w:sz w:val="24"/>
          <w:szCs w:val="24"/>
        </w:rPr>
        <w:t>.</w:t>
      </w:r>
      <w:r w:rsidRPr="009C2D51">
        <w:rPr>
          <w:rFonts w:ascii="Times New Roman" w:hAnsi="Times New Roman" w:cs="Times New Roman"/>
          <w:sz w:val="24"/>
          <w:szCs w:val="24"/>
        </w:rPr>
        <w:tab/>
        <w:t>а) 1377</w:t>
      </w:r>
      <w:r w:rsidRPr="009C2D51">
        <w:rPr>
          <w:rFonts w:ascii="Times New Roman" w:hAnsi="Times New Roman" w:cs="Times New Roman"/>
          <w:sz w:val="24"/>
          <w:szCs w:val="24"/>
        </w:rPr>
        <w:br/>
        <w:t xml:space="preserve">2) нападение войск эмира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Едигея</w:t>
      </w:r>
      <w:proofErr w:type="spellEnd"/>
      <w:r w:rsidR="00714BE8">
        <w:rPr>
          <w:rFonts w:ascii="Times New Roman" w:hAnsi="Times New Roman" w:cs="Times New Roman"/>
          <w:sz w:val="24"/>
          <w:szCs w:val="24"/>
        </w:rPr>
        <w:t>.</w:t>
      </w:r>
      <w:r w:rsidRPr="009C2D51">
        <w:rPr>
          <w:rFonts w:ascii="Times New Roman" w:hAnsi="Times New Roman" w:cs="Times New Roman"/>
          <w:sz w:val="24"/>
          <w:szCs w:val="24"/>
        </w:rPr>
        <w:tab/>
        <w:t>б) 1382</w:t>
      </w:r>
      <w:r w:rsidRPr="009C2D51">
        <w:rPr>
          <w:rFonts w:ascii="Times New Roman" w:hAnsi="Times New Roman" w:cs="Times New Roman"/>
          <w:sz w:val="24"/>
          <w:szCs w:val="24"/>
        </w:rPr>
        <w:br/>
        <w:t xml:space="preserve">3) поход против  Москвы войск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Тимур-Аксака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(Тамерлана)</w:t>
      </w:r>
      <w:r w:rsidR="00714BE8">
        <w:rPr>
          <w:rFonts w:ascii="Times New Roman" w:hAnsi="Times New Roman" w:cs="Times New Roman"/>
          <w:sz w:val="24"/>
          <w:szCs w:val="24"/>
        </w:rPr>
        <w:t>.</w:t>
      </w:r>
      <w:r w:rsidRPr="009C2D51">
        <w:rPr>
          <w:rFonts w:ascii="Times New Roman" w:hAnsi="Times New Roman" w:cs="Times New Roman"/>
          <w:sz w:val="24"/>
          <w:szCs w:val="24"/>
        </w:rPr>
        <w:tab/>
        <w:t>в) 1395</w:t>
      </w:r>
      <w:r w:rsidRPr="009C2D51">
        <w:rPr>
          <w:rFonts w:ascii="Times New Roman" w:hAnsi="Times New Roman" w:cs="Times New Roman"/>
          <w:sz w:val="24"/>
          <w:szCs w:val="24"/>
        </w:rPr>
        <w:br/>
        <w:t xml:space="preserve">4) сожжение Москвы войсками хана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Тохтамыша</w:t>
      </w:r>
      <w:proofErr w:type="spellEnd"/>
      <w:r w:rsidR="00714BE8">
        <w:rPr>
          <w:rFonts w:ascii="Times New Roman" w:hAnsi="Times New Roman" w:cs="Times New Roman"/>
          <w:sz w:val="24"/>
          <w:szCs w:val="24"/>
        </w:rPr>
        <w:t>.</w:t>
      </w:r>
      <w:r w:rsidRPr="009C2D51">
        <w:rPr>
          <w:rFonts w:ascii="Times New Roman" w:hAnsi="Times New Roman" w:cs="Times New Roman"/>
          <w:sz w:val="24"/>
          <w:szCs w:val="24"/>
        </w:rPr>
        <w:tab/>
        <w:t>г) 1408</w:t>
      </w:r>
    </w:p>
    <w:p w:rsidR="00676B5B" w:rsidRPr="00FD6EFF" w:rsidRDefault="00676B5B" w:rsidP="00FD6EFF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</w:tbl>
    <w:p w:rsidR="00FD6EFF" w:rsidRDefault="00FD6EFF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22AE3" w:rsidRPr="00FD6EFF" w:rsidRDefault="00722AE3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676B5B" w:rsidRPr="00BD1F27" w:rsidRDefault="00676B5B" w:rsidP="00676B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9. Назовите сферу деятельности выдающихся русских (советских) ученых и сопоставьте их с политическими партиями, членами которых они состояли:</w:t>
      </w:r>
    </w:p>
    <w:p w:rsidR="00676B5B" w:rsidRPr="009C2D51" w:rsidRDefault="00714BE8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Дмитрий Иванович Менделеев.</w:t>
      </w:r>
    </w:p>
    <w:p w:rsidR="00676B5B" w:rsidRPr="009C2D51" w:rsidRDefault="00676B5B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 б) Владимир Иванович Вернадский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A341CA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B5B" w:rsidRPr="009C2D51">
        <w:rPr>
          <w:rFonts w:ascii="Times New Roman" w:hAnsi="Times New Roman" w:cs="Times New Roman"/>
          <w:sz w:val="24"/>
          <w:szCs w:val="24"/>
        </w:rPr>
        <w:t>в) Максим Максимович Ковалевский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A341CA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B5B" w:rsidRPr="009C2D51">
        <w:rPr>
          <w:rFonts w:ascii="Times New Roman" w:hAnsi="Times New Roman" w:cs="Times New Roman"/>
          <w:sz w:val="24"/>
          <w:szCs w:val="24"/>
        </w:rPr>
        <w:t>г) Николай Дмитриевич Кондратьев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FD6EFF" w:rsidRPr="00FD6EFF" w:rsidRDefault="00FD6EFF" w:rsidP="00FD6EFF">
      <w:pPr>
        <w:tabs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676B5B" w:rsidRPr="009C2D51" w:rsidRDefault="00A341CA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B5B" w:rsidRPr="009C2D51">
        <w:rPr>
          <w:rFonts w:ascii="Times New Roman" w:hAnsi="Times New Roman" w:cs="Times New Roman"/>
          <w:sz w:val="24"/>
          <w:szCs w:val="24"/>
        </w:rPr>
        <w:t>1) Партия социалистов-революционеров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A341CA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B5B" w:rsidRPr="009C2D51">
        <w:rPr>
          <w:rFonts w:ascii="Times New Roman" w:hAnsi="Times New Roman" w:cs="Times New Roman"/>
          <w:sz w:val="24"/>
          <w:szCs w:val="24"/>
        </w:rPr>
        <w:t>2) Партия конституционных демократов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 3) Партия демократических реформ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Default="00A341CA" w:rsidP="00722AE3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B5B" w:rsidRPr="009C2D51">
        <w:rPr>
          <w:rFonts w:ascii="Times New Roman" w:hAnsi="Times New Roman" w:cs="Times New Roman"/>
          <w:sz w:val="24"/>
          <w:szCs w:val="24"/>
        </w:rPr>
        <w:t>4) Союз русского народа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A341CA" w:rsidRPr="00FD6EFF" w:rsidRDefault="00A341CA" w:rsidP="00FD6EFF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463"/>
        <w:gridCol w:w="2464"/>
      </w:tblGrid>
      <w:tr w:rsidR="00676B5B" w:rsidRPr="009C2D51" w:rsidTr="00722AE3">
        <w:tc>
          <w:tcPr>
            <w:tcW w:w="2463" w:type="dxa"/>
            <w:vAlign w:val="center"/>
          </w:tcPr>
          <w:p w:rsidR="00676B5B" w:rsidRPr="00722AE3" w:rsidRDefault="00676B5B" w:rsidP="00722AE3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2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Ф.И.О.</w:t>
            </w:r>
          </w:p>
        </w:tc>
        <w:tc>
          <w:tcPr>
            <w:tcW w:w="2463" w:type="dxa"/>
            <w:vAlign w:val="center"/>
          </w:tcPr>
          <w:p w:rsidR="00676B5B" w:rsidRPr="00722AE3" w:rsidRDefault="00676B5B" w:rsidP="00722AE3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2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Сфера деятельности</w:t>
            </w:r>
          </w:p>
        </w:tc>
        <w:tc>
          <w:tcPr>
            <w:tcW w:w="2464" w:type="dxa"/>
            <w:vAlign w:val="center"/>
          </w:tcPr>
          <w:p w:rsidR="00676B5B" w:rsidRPr="00722AE3" w:rsidRDefault="00676B5B" w:rsidP="00722AE3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2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Партия</w:t>
            </w:r>
          </w:p>
        </w:tc>
      </w:tr>
      <w:tr w:rsidR="00676B5B" w:rsidRPr="009C2D51" w:rsidTr="00C97DA0">
        <w:tc>
          <w:tcPr>
            <w:tcW w:w="2463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B5B" w:rsidRPr="009C2D51" w:rsidTr="00C97DA0">
        <w:tc>
          <w:tcPr>
            <w:tcW w:w="2463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B5B" w:rsidRPr="009C2D51" w:rsidTr="00C97DA0">
        <w:tc>
          <w:tcPr>
            <w:tcW w:w="2463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676B5B" w:rsidRPr="009C2D51" w:rsidRDefault="00676B5B" w:rsidP="00C97DA0">
            <w:pPr>
              <w:tabs>
                <w:tab w:val="left" w:pos="46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B5B" w:rsidRDefault="00676B5B" w:rsidP="00FD6EFF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FD6EFF" w:rsidP="00FD6EFF">
      <w:pPr>
        <w:widowControl w:val="0"/>
        <w:shd w:val="clear" w:color="auto" w:fill="FFFFFF"/>
        <w:tabs>
          <w:tab w:val="left" w:pos="41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10. </w:t>
      </w:r>
      <w:r w:rsidR="00676B5B" w:rsidRPr="009C2D51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М.А. Суслов занимал пост:</w:t>
      </w:r>
    </w:p>
    <w:p w:rsidR="00676B5B" w:rsidRPr="009C2D51" w:rsidRDefault="00676B5B" w:rsidP="00FD6EFF">
      <w:pPr>
        <w:shd w:val="clear" w:color="auto" w:fill="FFFFFF"/>
        <w:tabs>
          <w:tab w:val="left" w:pos="413"/>
        </w:tabs>
        <w:autoSpaceDE w:val="0"/>
        <w:spacing w:after="0" w:line="240" w:lineRule="auto"/>
        <w:ind w:left="5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C2D51">
        <w:rPr>
          <w:rFonts w:ascii="Times New Roman" w:hAnsi="Times New Roman" w:cs="Times New Roman"/>
          <w:color w:val="000000"/>
          <w:spacing w:val="-1"/>
          <w:sz w:val="24"/>
          <w:szCs w:val="24"/>
        </w:rPr>
        <w:t>а) глава ВСНХ СССР</w:t>
      </w:r>
      <w:r w:rsidR="00714BE8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676B5B" w:rsidRPr="009C2D51" w:rsidRDefault="00676B5B" w:rsidP="00FD6EFF">
      <w:pPr>
        <w:shd w:val="clear" w:color="auto" w:fill="FFFFFF"/>
        <w:tabs>
          <w:tab w:val="left" w:pos="413"/>
        </w:tabs>
        <w:autoSpaceDE w:val="0"/>
        <w:spacing w:after="0" w:line="240" w:lineRule="auto"/>
        <w:ind w:left="5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C2D51">
        <w:rPr>
          <w:rFonts w:ascii="Times New Roman" w:hAnsi="Times New Roman" w:cs="Times New Roman"/>
          <w:color w:val="000000"/>
          <w:spacing w:val="-1"/>
          <w:sz w:val="24"/>
          <w:szCs w:val="24"/>
        </w:rPr>
        <w:t>б) глава КГБ</w:t>
      </w:r>
      <w:r w:rsidR="00714BE8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676B5B" w:rsidRPr="009C2D51" w:rsidRDefault="00676B5B" w:rsidP="00FD6EFF">
      <w:pPr>
        <w:shd w:val="clear" w:color="auto" w:fill="FFFFFF"/>
        <w:tabs>
          <w:tab w:val="left" w:pos="413"/>
        </w:tabs>
        <w:autoSpaceDE w:val="0"/>
        <w:spacing w:after="0" w:line="240" w:lineRule="auto"/>
        <w:ind w:left="5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C2D51">
        <w:rPr>
          <w:rFonts w:ascii="Times New Roman" w:hAnsi="Times New Roman" w:cs="Times New Roman"/>
          <w:color w:val="000000"/>
          <w:spacing w:val="-1"/>
          <w:sz w:val="24"/>
          <w:szCs w:val="24"/>
        </w:rPr>
        <w:t>в) председатель Совета Министров</w:t>
      </w:r>
      <w:r w:rsidR="00714BE8">
        <w:rPr>
          <w:rFonts w:ascii="Times New Roman" w:hAnsi="Times New Roman" w:cs="Times New Roman"/>
          <w:color w:val="000000"/>
          <w:spacing w:val="-1"/>
          <w:sz w:val="24"/>
          <w:szCs w:val="24"/>
        </w:rPr>
        <w:t>;</w:t>
      </w:r>
    </w:p>
    <w:p w:rsidR="00676B5B" w:rsidRPr="00D15823" w:rsidRDefault="00676B5B" w:rsidP="00FD6EFF">
      <w:pPr>
        <w:shd w:val="clear" w:color="auto" w:fill="FFFFFF"/>
        <w:tabs>
          <w:tab w:val="left" w:pos="413"/>
        </w:tabs>
        <w:autoSpaceDE w:val="0"/>
        <w:spacing w:after="0" w:line="240" w:lineRule="auto"/>
        <w:ind w:left="5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C2D51">
        <w:rPr>
          <w:rFonts w:ascii="Times New Roman" w:hAnsi="Times New Roman" w:cs="Times New Roman"/>
          <w:color w:val="000000"/>
          <w:spacing w:val="-1"/>
          <w:sz w:val="24"/>
          <w:szCs w:val="24"/>
        </w:rPr>
        <w:t>г) секретарь ЦК КПСС, главный идеолог коммунистической партии</w:t>
      </w:r>
      <w:r w:rsidR="00714BE8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676B5B" w:rsidRDefault="00676B5B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FD6EFF" w:rsidP="00FD6EFF">
      <w:pPr>
        <w:widowControl w:val="0"/>
        <w:tabs>
          <w:tab w:val="right" w:pos="9360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676B5B">
        <w:rPr>
          <w:rFonts w:ascii="Times New Roman" w:hAnsi="Times New Roman" w:cs="Times New Roman"/>
          <w:b/>
          <w:bCs/>
          <w:sz w:val="24"/>
          <w:szCs w:val="24"/>
        </w:rPr>
        <w:t xml:space="preserve">Соотнесите логические пары. </w:t>
      </w:r>
      <w:r w:rsidR="00676B5B" w:rsidRPr="009C2D51">
        <w:rPr>
          <w:rFonts w:ascii="Times New Roman" w:hAnsi="Times New Roman" w:cs="Times New Roman"/>
          <w:b/>
          <w:bCs/>
          <w:sz w:val="24"/>
          <w:szCs w:val="24"/>
        </w:rPr>
        <w:t>События, связанные с образованием Московского государства и даты присоединения различных земель к Москве:</w:t>
      </w:r>
    </w:p>
    <w:p w:rsidR="00FD6EFF" w:rsidRDefault="00676B5B" w:rsidP="00FD6EFF">
      <w:pPr>
        <w:tabs>
          <w:tab w:val="right" w:pos="936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 xml:space="preserve">1) битва новгородских и </w:t>
      </w:r>
      <w:r w:rsidR="00FD6EFF">
        <w:rPr>
          <w:rFonts w:ascii="Times New Roman" w:hAnsi="Times New Roman" w:cs="Times New Roman"/>
          <w:sz w:val="24"/>
          <w:szCs w:val="24"/>
        </w:rPr>
        <w:t xml:space="preserve">московских войск на реке </w:t>
      </w:r>
      <w:proofErr w:type="spellStart"/>
      <w:r w:rsidR="00FD6EFF">
        <w:rPr>
          <w:rFonts w:ascii="Times New Roman" w:hAnsi="Times New Roman" w:cs="Times New Roman"/>
          <w:sz w:val="24"/>
          <w:szCs w:val="24"/>
        </w:rPr>
        <w:t>Шелонь</w:t>
      </w:r>
      <w:proofErr w:type="spellEnd"/>
      <w:r w:rsidR="00FD6EFF">
        <w:rPr>
          <w:rFonts w:ascii="Times New Roman" w:hAnsi="Times New Roman" w:cs="Times New Roman"/>
          <w:sz w:val="24"/>
          <w:szCs w:val="24"/>
        </w:rPr>
        <w:t xml:space="preserve">     </w:t>
      </w:r>
      <w:r w:rsidRPr="009C2D51">
        <w:rPr>
          <w:rFonts w:ascii="Times New Roman" w:hAnsi="Times New Roman" w:cs="Times New Roman"/>
          <w:sz w:val="24"/>
          <w:szCs w:val="24"/>
        </w:rPr>
        <w:t>а) 1471</w:t>
      </w:r>
    </w:p>
    <w:p w:rsidR="00FD6EFF" w:rsidRDefault="00FD6EFF" w:rsidP="00FD6EFF">
      <w:pPr>
        <w:tabs>
          <w:tab w:val="right" w:pos="936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осада и взятие Смоленска                                                          </w:t>
      </w:r>
      <w:r w:rsidR="00676B5B" w:rsidRPr="009C2D51">
        <w:rPr>
          <w:rFonts w:ascii="Times New Roman" w:hAnsi="Times New Roman" w:cs="Times New Roman"/>
          <w:sz w:val="24"/>
          <w:szCs w:val="24"/>
        </w:rPr>
        <w:t>б) 1485</w:t>
      </w:r>
    </w:p>
    <w:p w:rsidR="00FD6EFF" w:rsidRDefault="00676B5B" w:rsidP="00FD6EFF">
      <w:pPr>
        <w:tabs>
          <w:tab w:val="right" w:pos="936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3)</w:t>
      </w:r>
      <w:r w:rsidR="00FD6EFF">
        <w:rPr>
          <w:rFonts w:ascii="Times New Roman" w:hAnsi="Times New Roman" w:cs="Times New Roman"/>
          <w:sz w:val="24"/>
          <w:szCs w:val="24"/>
        </w:rPr>
        <w:t xml:space="preserve"> подчинение Тверского княжества                                             </w:t>
      </w:r>
      <w:r w:rsidRPr="009C2D51">
        <w:rPr>
          <w:rFonts w:ascii="Times New Roman" w:hAnsi="Times New Roman" w:cs="Times New Roman"/>
          <w:sz w:val="24"/>
          <w:szCs w:val="24"/>
        </w:rPr>
        <w:t>в) 1510</w:t>
      </w:r>
    </w:p>
    <w:p w:rsidR="00676B5B" w:rsidRPr="009C2D51" w:rsidRDefault="00FD6EFF" w:rsidP="00FD6EFF">
      <w:pPr>
        <w:tabs>
          <w:tab w:val="right" w:pos="9360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присоединение Пскова                                                               </w:t>
      </w:r>
      <w:r w:rsidR="00676B5B" w:rsidRPr="009C2D51">
        <w:rPr>
          <w:rFonts w:ascii="Times New Roman" w:hAnsi="Times New Roman" w:cs="Times New Roman"/>
          <w:sz w:val="24"/>
          <w:szCs w:val="24"/>
        </w:rPr>
        <w:t>г) 1514</w:t>
      </w:r>
    </w:p>
    <w:p w:rsidR="00676B5B" w:rsidRPr="00FD6EFF" w:rsidRDefault="00676B5B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</w:tbl>
    <w:p w:rsidR="00676B5B" w:rsidRDefault="00676B5B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spacing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9C2D51">
        <w:rPr>
          <w:rFonts w:ascii="Times New Roman" w:hAnsi="Times New Roman" w:cs="Times New Roman"/>
          <w:b/>
          <w:bCs/>
          <w:sz w:val="24"/>
          <w:szCs w:val="24"/>
        </w:rPr>
        <w:t>12. Соотнесите сферу деятельности и фамилии:</w:t>
      </w:r>
    </w:p>
    <w:p w:rsidR="00676B5B" w:rsidRPr="009C2D51" w:rsidRDefault="00676B5B" w:rsidP="00676B5B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1)</w:t>
      </w:r>
      <w:r w:rsidRPr="009C2D51">
        <w:rPr>
          <w:rFonts w:ascii="Times New Roman" w:hAnsi="Times New Roman" w:cs="Times New Roman"/>
          <w:sz w:val="24"/>
          <w:szCs w:val="24"/>
        </w:rPr>
        <w:tab/>
        <w:t>Арам Ильич Хачатурян</w:t>
      </w:r>
      <w:r w:rsidRPr="009C2D51">
        <w:rPr>
          <w:rFonts w:ascii="Times New Roman" w:hAnsi="Times New Roman" w:cs="Times New Roman"/>
          <w:sz w:val="24"/>
          <w:szCs w:val="24"/>
        </w:rPr>
        <w:tab/>
      </w:r>
      <w:r w:rsidRPr="009C2D51">
        <w:rPr>
          <w:rFonts w:ascii="Times New Roman" w:hAnsi="Times New Roman" w:cs="Times New Roman"/>
          <w:sz w:val="24"/>
          <w:szCs w:val="24"/>
        </w:rPr>
        <w:tab/>
      </w:r>
      <w:r w:rsidRPr="009C2D51">
        <w:rPr>
          <w:rFonts w:ascii="Times New Roman" w:hAnsi="Times New Roman" w:cs="Times New Roman"/>
          <w:sz w:val="24"/>
          <w:szCs w:val="24"/>
        </w:rPr>
        <w:tab/>
        <w:t>а)</w:t>
      </w:r>
      <w:r w:rsidRPr="009C2D51">
        <w:rPr>
          <w:rFonts w:ascii="Times New Roman" w:hAnsi="Times New Roman" w:cs="Times New Roman"/>
          <w:sz w:val="24"/>
          <w:szCs w:val="24"/>
        </w:rPr>
        <w:tab/>
        <w:t>наука</w:t>
      </w:r>
    </w:p>
    <w:p w:rsidR="00676B5B" w:rsidRPr="009C2D51" w:rsidRDefault="00676B5B" w:rsidP="00676B5B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2)</w:t>
      </w:r>
      <w:r w:rsidRPr="009C2D51">
        <w:rPr>
          <w:rFonts w:ascii="Times New Roman" w:hAnsi="Times New Roman" w:cs="Times New Roman"/>
          <w:sz w:val="24"/>
          <w:szCs w:val="24"/>
        </w:rPr>
        <w:tab/>
        <w:t>Василий Сем</w:t>
      </w:r>
      <w:r w:rsidR="00A341CA">
        <w:rPr>
          <w:rFonts w:ascii="Times New Roman" w:hAnsi="Times New Roman" w:cs="Times New Roman"/>
          <w:sz w:val="24"/>
          <w:szCs w:val="24"/>
        </w:rPr>
        <w:t>ё</w:t>
      </w:r>
      <w:r w:rsidRPr="009C2D51">
        <w:rPr>
          <w:rFonts w:ascii="Times New Roman" w:hAnsi="Times New Roman" w:cs="Times New Roman"/>
          <w:sz w:val="24"/>
          <w:szCs w:val="24"/>
        </w:rPr>
        <w:t xml:space="preserve">нович 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Гроссман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ab/>
      </w:r>
      <w:r w:rsidRPr="009C2D51">
        <w:rPr>
          <w:rFonts w:ascii="Times New Roman" w:hAnsi="Times New Roman" w:cs="Times New Roman"/>
          <w:sz w:val="24"/>
          <w:szCs w:val="24"/>
        </w:rPr>
        <w:tab/>
        <w:t>б)</w:t>
      </w:r>
      <w:r w:rsidRPr="009C2D51">
        <w:rPr>
          <w:rFonts w:ascii="Times New Roman" w:hAnsi="Times New Roman" w:cs="Times New Roman"/>
          <w:sz w:val="24"/>
          <w:szCs w:val="24"/>
        </w:rPr>
        <w:tab/>
        <w:t>кинематограф</w:t>
      </w:r>
    </w:p>
    <w:p w:rsidR="00676B5B" w:rsidRPr="009C2D51" w:rsidRDefault="00676B5B" w:rsidP="00676B5B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3)</w:t>
      </w:r>
      <w:r w:rsidRPr="009C2D51">
        <w:rPr>
          <w:rFonts w:ascii="Times New Roman" w:hAnsi="Times New Roman" w:cs="Times New Roman"/>
          <w:sz w:val="24"/>
          <w:szCs w:val="24"/>
        </w:rPr>
        <w:tab/>
        <w:t>Всеволод Илларионович Пудовкин</w:t>
      </w:r>
      <w:r w:rsidRPr="009C2D51">
        <w:rPr>
          <w:rFonts w:ascii="Times New Roman" w:hAnsi="Times New Roman" w:cs="Times New Roman"/>
          <w:sz w:val="24"/>
          <w:szCs w:val="24"/>
        </w:rPr>
        <w:tab/>
        <w:t>в)</w:t>
      </w:r>
      <w:r w:rsidRPr="009C2D51">
        <w:rPr>
          <w:rFonts w:ascii="Times New Roman" w:hAnsi="Times New Roman" w:cs="Times New Roman"/>
          <w:sz w:val="24"/>
          <w:szCs w:val="24"/>
        </w:rPr>
        <w:tab/>
        <w:t>литература</w:t>
      </w:r>
    </w:p>
    <w:p w:rsidR="00676B5B" w:rsidRPr="009C2D51" w:rsidRDefault="00676B5B" w:rsidP="00676B5B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4)</w:t>
      </w:r>
      <w:r w:rsidRPr="009C2D51">
        <w:rPr>
          <w:rFonts w:ascii="Times New Roman" w:hAnsi="Times New Roman" w:cs="Times New Roman"/>
          <w:sz w:val="24"/>
          <w:szCs w:val="24"/>
        </w:rPr>
        <w:tab/>
        <w:t>Евгений Самуилович Варга</w:t>
      </w:r>
      <w:r w:rsidRPr="009C2D51">
        <w:rPr>
          <w:rFonts w:ascii="Times New Roman" w:hAnsi="Times New Roman" w:cs="Times New Roman"/>
          <w:sz w:val="24"/>
          <w:szCs w:val="24"/>
        </w:rPr>
        <w:tab/>
      </w:r>
      <w:r w:rsidRPr="009C2D51">
        <w:rPr>
          <w:rFonts w:ascii="Times New Roman" w:hAnsi="Times New Roman" w:cs="Times New Roman"/>
          <w:sz w:val="24"/>
          <w:szCs w:val="24"/>
        </w:rPr>
        <w:tab/>
        <w:t xml:space="preserve">            г)</w:t>
      </w:r>
      <w:r w:rsidRPr="009C2D51">
        <w:rPr>
          <w:rFonts w:ascii="Times New Roman" w:hAnsi="Times New Roman" w:cs="Times New Roman"/>
          <w:sz w:val="24"/>
          <w:szCs w:val="24"/>
        </w:rPr>
        <w:tab/>
        <w:t>музыка</w:t>
      </w:r>
    </w:p>
    <w:p w:rsidR="00676B5B" w:rsidRPr="00FD6EFF" w:rsidRDefault="00676B5B" w:rsidP="00676B5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  <w:tr w:rsidR="00676B5B" w:rsidTr="00C97DA0">
        <w:tc>
          <w:tcPr>
            <w:tcW w:w="4785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76B5B" w:rsidRDefault="00676B5B" w:rsidP="00C97DA0">
            <w:pPr>
              <w:rPr>
                <w:sz w:val="24"/>
                <w:szCs w:val="24"/>
              </w:rPr>
            </w:pPr>
          </w:p>
        </w:tc>
      </w:tr>
    </w:tbl>
    <w:p w:rsidR="00676B5B" w:rsidRDefault="00676B5B" w:rsidP="00FD6EFF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676B5B" w:rsidRPr="00CD7B10" w:rsidRDefault="00676B5B" w:rsidP="00676B5B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00406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600406">
        <w:rPr>
          <w:rFonts w:ascii="Times New Roman" w:hAnsi="Times New Roman" w:cs="Times New Roman"/>
          <w:sz w:val="24"/>
          <w:szCs w:val="24"/>
        </w:rPr>
        <w:t xml:space="preserve"> </w:t>
      </w:r>
      <w:r w:rsidRPr="00600406">
        <w:rPr>
          <w:rFonts w:ascii="Times New Roman" w:hAnsi="Times New Roman" w:cs="Times New Roman"/>
          <w:b/>
          <w:bCs/>
          <w:sz w:val="24"/>
          <w:szCs w:val="24"/>
        </w:rPr>
        <w:t>Ознакомьтесь с отрывком, вставьте пропущенные слова (в скобках) и ответьте на вопросы.</w:t>
      </w:r>
    </w:p>
    <w:p w:rsidR="00676B5B" w:rsidRPr="00600406" w:rsidRDefault="00676B5B" w:rsidP="00A341CA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«</w:t>
      </w:r>
      <w:r w:rsidRPr="0060040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А </w:t>
      </w:r>
      <w:proofErr w:type="spellStart"/>
      <w:r w:rsidRPr="00600406">
        <w:rPr>
          <w:rFonts w:ascii="Times New Roman" w:hAnsi="Times New Roman" w:cs="Times New Roman"/>
          <w:color w:val="000000"/>
          <w:spacing w:val="-2"/>
          <w:sz w:val="24"/>
          <w:szCs w:val="24"/>
        </w:rPr>
        <w:t>генваря</w:t>
      </w:r>
      <w:proofErr w:type="spellEnd"/>
      <w:r w:rsidRPr="0060040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</w:t>
      </w:r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3 день прислал царь и великий князь из Слободы </w:t>
      </w:r>
      <w:proofErr w:type="gramStart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</w:t>
      </w:r>
      <w:proofErr w:type="gramEnd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отцу своему и </w:t>
      </w:r>
      <w:proofErr w:type="spellStart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богомолцу</w:t>
      </w:r>
      <w:proofErr w:type="spellEnd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Офонасию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митрополиту веса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Русии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Костянтином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Дмитреевым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сыном Полива</w:t>
      </w:r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нова с </w:t>
      </w:r>
      <w:proofErr w:type="spellStart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>товарыщи</w:t>
      </w:r>
      <w:proofErr w:type="spellEnd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да список, а в нем писаны измены боярские и воеводские и </w:t>
      </w:r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всяких приказных людей, которые они измены делали и убытки </w:t>
      </w:r>
      <w:proofErr w:type="spellStart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государьству</w:t>
      </w:r>
      <w:proofErr w:type="spellEnd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; его до его </w:t>
      </w:r>
      <w:proofErr w:type="spellStart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государьского</w:t>
      </w:r>
      <w:proofErr w:type="spellEnd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возрасту после отца его блаженные памяти великого </w:t>
      </w:r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государя царя и </w:t>
      </w:r>
      <w:r w:rsidR="00A341CA">
        <w:rPr>
          <w:rFonts w:ascii="Times New Roman" w:hAnsi="Times New Roman" w:cs="Times New Roman"/>
          <w:color w:val="000000"/>
          <w:sz w:val="24"/>
          <w:szCs w:val="24"/>
        </w:rPr>
        <w:t>великого князя</w:t>
      </w:r>
      <w:proofErr w:type="gramStart"/>
      <w:r w:rsidR="00A341CA">
        <w:rPr>
          <w:rFonts w:ascii="Times New Roman" w:hAnsi="Times New Roman" w:cs="Times New Roman"/>
          <w:color w:val="000000"/>
          <w:sz w:val="24"/>
          <w:szCs w:val="24"/>
        </w:rPr>
        <w:t xml:space="preserve"> (…</w:t>
      </w:r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End"/>
      <w:r w:rsidRPr="00600406">
        <w:rPr>
          <w:rFonts w:ascii="Times New Roman" w:hAnsi="Times New Roman" w:cs="Times New Roman"/>
          <w:color w:val="000000"/>
          <w:sz w:val="24"/>
          <w:szCs w:val="24"/>
        </w:rPr>
        <w:t>всеа</w:t>
      </w:r>
      <w:proofErr w:type="spell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color w:val="000000"/>
          <w:sz w:val="24"/>
          <w:szCs w:val="24"/>
        </w:rPr>
        <w:t>Русии</w:t>
      </w:r>
      <w:proofErr w:type="spell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00406">
        <w:rPr>
          <w:rFonts w:ascii="Times New Roman" w:hAnsi="Times New Roman" w:cs="Times New Roman"/>
          <w:color w:val="000000"/>
          <w:sz w:val="24"/>
          <w:szCs w:val="24"/>
        </w:rPr>
        <w:t>царь</w:t>
      </w:r>
      <w:proofErr w:type="gram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 и вели</w:t>
      </w:r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кий князь гнев свой положил на своих </w:t>
      </w:r>
      <w:proofErr w:type="spellStart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>богомолцов</w:t>
      </w:r>
      <w:proofErr w:type="spellEnd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>, на архиепископов и епи</w:t>
      </w:r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скопов и на архимандритов и на игуменов, и на бояр своих и на дворецкого и </w:t>
      </w:r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конюшего и на </w:t>
      </w:r>
      <w:proofErr w:type="spellStart"/>
      <w:r w:rsidRPr="00600406">
        <w:rPr>
          <w:rFonts w:ascii="Times New Roman" w:hAnsi="Times New Roman" w:cs="Times New Roman"/>
          <w:color w:val="000000"/>
          <w:sz w:val="24"/>
          <w:szCs w:val="24"/>
        </w:rPr>
        <w:t>околничих</w:t>
      </w:r>
      <w:proofErr w:type="spell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 и на казначеев и на дьяков и на детей боярских и на </w:t>
      </w:r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>всех приказных людей опалу свою положил в том, что после отца его... велико</w:t>
      </w:r>
      <w:r w:rsidR="00A341C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 государя (…</w:t>
      </w:r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) 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в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не</w:t>
      </w:r>
      <w:r w:rsidR="00A341C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свершеные</w:t>
      </w:r>
      <w:proofErr w:type="spellEnd"/>
      <w:r w:rsidR="00A341C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лета, бояре и все при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казные люди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государьства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людем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многие</w:t>
      </w:r>
      <w:r w:rsidR="00A341C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убытки делали и казны его </w:t>
      </w:r>
      <w:proofErr w:type="spellStart"/>
      <w:r w:rsidR="00A341C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тощипи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, а прибытков его казне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государьской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никоторой не прибавля</w:t>
      </w:r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ли, также бояре его и воеводы земли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себе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розоимали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, и другом своим 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племяни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земли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роздавали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; 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держачи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за собою бояре </w:t>
      </w:r>
      <w:r w:rsidRPr="00600406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 xml:space="preserve">и воеводы поместья и вотчины великие, а жалования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 xml:space="preserve"> кормленые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емлючи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, и собрав себе великие богатства, и о государе и о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государьстве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 </w:t>
      </w:r>
      <w:proofErr w:type="gram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о</w:t>
      </w:r>
      <w:proofErr w:type="gram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всем православном христианстве не хотя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радет</w:t>
      </w:r>
      <w:r w:rsidR="00A341C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и</w:t>
      </w:r>
      <w:proofErr w:type="spellEnd"/>
      <w:r w:rsidR="00A341C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, и от недругов его от </w:t>
      </w:r>
      <w:r w:rsidR="00A341CA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lastRenderedPageBreak/>
        <w:t>Крымско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го и от Литовского и от Немец не хотя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крестиянства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обороняти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, наипаче же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крестияном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насилие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чинити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, и сами от службы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учали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удалятися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, и за право</w:t>
      </w:r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славных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крестиян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кровопролитие против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безсермен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 против </w:t>
      </w:r>
      <w:proofErr w:type="spellStart"/>
      <w:proofErr w:type="gram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Латын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</w:t>
      </w:r>
      <w:proofErr w:type="gram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Немец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стояти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не похотели; и в чем он, государь, бояр своих и всех приказных людей, </w:t>
      </w:r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также и служилых князей и детей боярских похочет которых в их</w:t>
      </w:r>
      <w:r w:rsidR="00A341C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винах </w:t>
      </w:r>
      <w:proofErr w:type="spellStart"/>
      <w:r w:rsidR="00A341C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пона</w:t>
      </w:r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казати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посмотрити</w:t>
      </w:r>
      <w:proofErr w:type="spellEnd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714BE8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A341CA" w:rsidRPr="00FD6EFF" w:rsidRDefault="00A341CA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600406" w:rsidRDefault="00676B5B" w:rsidP="00A341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а) назовите автора документа</w:t>
      </w:r>
    </w:p>
    <w:p w:rsidR="00676B5B" w:rsidRPr="00600406" w:rsidRDefault="00676B5B" w:rsidP="00A341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A341CA">
        <w:rPr>
          <w:rFonts w:ascii="Times New Roman" w:hAnsi="Times New Roman" w:cs="Times New Roman"/>
          <w:sz w:val="24"/>
          <w:szCs w:val="24"/>
        </w:rPr>
        <w:t>___</w:t>
      </w:r>
    </w:p>
    <w:p w:rsidR="00676B5B" w:rsidRDefault="00676B5B" w:rsidP="00A341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б) назовите документ, из которого взят данный отрывок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  <w:r w:rsidR="00A341CA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676B5B" w:rsidRPr="00600406" w:rsidRDefault="00676B5B" w:rsidP="00A341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назовите последствия, к которым привело издание данного документа. Дайте развернутый ответ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341CA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76B5B" w:rsidRDefault="00676B5B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FD6EFF" w:rsidRDefault="00722AE3" w:rsidP="00FD6EF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FD6E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D51">
        <w:rPr>
          <w:rFonts w:ascii="Times New Roman" w:hAnsi="Times New Roman" w:cs="Times New Roman"/>
          <w:b/>
          <w:bCs/>
          <w:sz w:val="24"/>
          <w:szCs w:val="24"/>
        </w:rPr>
        <w:t>14. Вставьте пропущенное слово. В ответе необходимо указывать пропущенное слово или понятие в скобках (с</w:t>
      </w:r>
      <w:r w:rsidR="00A341CA">
        <w:rPr>
          <w:rFonts w:ascii="Times New Roman" w:hAnsi="Times New Roman" w:cs="Times New Roman"/>
          <w:b/>
          <w:bCs/>
          <w:sz w:val="24"/>
          <w:szCs w:val="24"/>
        </w:rPr>
        <w:t>лова повторяются дважды), а так</w:t>
      </w:r>
      <w:r w:rsidRPr="009C2D51">
        <w:rPr>
          <w:rFonts w:ascii="Times New Roman" w:hAnsi="Times New Roman" w:cs="Times New Roman"/>
          <w:b/>
          <w:bCs/>
          <w:sz w:val="24"/>
          <w:szCs w:val="24"/>
        </w:rPr>
        <w:t>же название и дату документа, откуда взят отрывок:</w:t>
      </w:r>
    </w:p>
    <w:p w:rsidR="00722AE3" w:rsidRPr="00722AE3" w:rsidRDefault="00722AE3" w:rsidP="00722A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shd w:val="clear" w:color="auto" w:fill="FFFFFF"/>
        <w:spacing w:line="240" w:lineRule="auto"/>
        <w:ind w:firstLine="266"/>
        <w:jc w:val="both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«</w:t>
      </w:r>
      <w:r w:rsidRPr="009C2D5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Когда </w:t>
      </w:r>
      <w:proofErr w:type="gramStart"/>
      <w:r w:rsidRPr="009C2D5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со</w:t>
      </w:r>
      <w:proofErr w:type="gramEnd"/>
      <w:r w:rsidRPr="009C2D5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все большею настойчивостью Д</w:t>
      </w:r>
      <w:r w:rsidR="00A341C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ума напоминает, что надо органи</w:t>
      </w:r>
      <w:r w:rsidRPr="009C2D5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зовать тыл для успешной борьбы, а власть продолжает твердить, что организо</w:t>
      </w:r>
      <w:r w:rsidRPr="009C2D5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вать, </w:t>
      </w:r>
      <w:r w:rsidR="00A341CA">
        <w:rPr>
          <w:rFonts w:ascii="Times New Roman" w:hAnsi="Times New Roman"/>
          <w:sz w:val="24"/>
          <w:szCs w:val="24"/>
        </w:rPr>
        <w:t>–</w:t>
      </w:r>
      <w:r w:rsidRPr="009C2D5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значит организовать революцию, и сознательно предпочитает хаос и </w:t>
      </w:r>
      <w:r w:rsidRPr="009C2D5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дезорганизацию </w:t>
      </w:r>
      <w:r w:rsidR="00A341CA">
        <w:rPr>
          <w:rFonts w:ascii="Times New Roman" w:hAnsi="Times New Roman"/>
          <w:sz w:val="24"/>
          <w:szCs w:val="24"/>
        </w:rPr>
        <w:t>–</w:t>
      </w:r>
      <w:r w:rsidRPr="009C2D5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что это,</w:t>
      </w:r>
      <w:r w:rsidR="00A341C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(..1..) или (..2..)</w:t>
      </w:r>
      <w:r w:rsidRPr="009C2D5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? (голос слева: ("..2…"). "Это (…1…</w:t>
      </w:r>
      <w:r w:rsidRPr="009C2D5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"). </w:t>
      </w:r>
      <w:proofErr w:type="gramStart"/>
      <w:r w:rsidRPr="009C2D5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Смех).</w:t>
      </w:r>
      <w:proofErr w:type="gramEnd"/>
      <w:r w:rsidRPr="009C2D5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Мало того. Когда на почве общего недовольства и раздраже</w:t>
      </w:r>
      <w:r w:rsidRPr="009C2D5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ния власть намеренно занимается вызыванием народных вспышек... путем про</w:t>
      </w:r>
      <w:r w:rsidRPr="009C2D5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вокации и </w:t>
      </w:r>
      <w:proofErr w:type="gramStart"/>
      <w:r w:rsidRPr="009C2D5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том</w:t>
      </w:r>
      <w:proofErr w:type="gramEnd"/>
      <w:r w:rsidRPr="009C2D5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знают, что это может служить мотивом для прекращения </w:t>
      </w:r>
      <w:r w:rsidRPr="009C2D5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войны, </w:t>
      </w:r>
      <w:r w:rsidR="00A341CA">
        <w:rPr>
          <w:rFonts w:ascii="Times New Roman" w:hAnsi="Times New Roman"/>
          <w:sz w:val="24"/>
          <w:szCs w:val="24"/>
        </w:rPr>
        <w:t>–</w:t>
      </w:r>
      <w:r w:rsidRPr="009C2D5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что это делается, сознательно или бессознательно?»</w:t>
      </w:r>
    </w:p>
    <w:p w:rsidR="00676B5B" w:rsidRDefault="00676B5B" w:rsidP="00A341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A341CA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341CA" w:rsidRDefault="00A341CA" w:rsidP="00A341C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722AE3" w:rsidRDefault="00722AE3" w:rsidP="00A341C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7C1D50" w:rsidRDefault="00722AE3" w:rsidP="00722AE3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676B5B" w:rsidRPr="007C1D50">
        <w:rPr>
          <w:rFonts w:ascii="Times New Roman" w:hAnsi="Times New Roman" w:cs="Times New Roman"/>
          <w:b/>
          <w:bCs/>
          <w:sz w:val="24"/>
          <w:szCs w:val="24"/>
        </w:rPr>
        <w:t>Ознакомьтесь с отрывком и ответьте на вопросы</w:t>
      </w:r>
      <w:r w:rsidR="00A341C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2AE3" w:rsidRPr="00722AE3" w:rsidRDefault="00722AE3" w:rsidP="00722A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16"/>
          <w:szCs w:val="16"/>
        </w:rPr>
      </w:pPr>
    </w:p>
    <w:p w:rsidR="00676B5B" w:rsidRPr="007C1D50" w:rsidRDefault="00676B5B" w:rsidP="00722AE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C1D5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Российской Федерации сложилась политическая ситуация, угрожающая </w:t>
      </w:r>
      <w:r w:rsidRPr="007C1D50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государственной и общественной безопасности страны.</w:t>
      </w:r>
    </w:p>
    <w:p w:rsidR="00722AE3" w:rsidRPr="00722AE3" w:rsidRDefault="00722AE3" w:rsidP="00722AE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676B5B" w:rsidRPr="007C1D50" w:rsidRDefault="00676B5B" w:rsidP="00722AE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C1D50">
        <w:rPr>
          <w:rFonts w:ascii="Times New Roman" w:hAnsi="Times New Roman" w:cs="Times New Roman"/>
          <w:color w:val="000000"/>
          <w:sz w:val="24"/>
          <w:szCs w:val="24"/>
        </w:rPr>
        <w:t xml:space="preserve">Прямое противодействие осуществлению социально-экономических реформ, </w:t>
      </w:r>
      <w:r w:rsidRPr="007C1D50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открытая и повседневно осуществляемая в Верховном Совете обструкция политики</w:t>
      </w:r>
      <w:r w:rsidRPr="007C1D50">
        <w:rPr>
          <w:rFonts w:ascii="Times New Roman" w:hAnsi="Times New Roman" w:cs="Times New Roman"/>
          <w:color w:val="000000"/>
          <w:sz w:val="24"/>
          <w:szCs w:val="24"/>
        </w:rPr>
        <w:t xml:space="preserve"> всенародно избранного президента Российской Федерации, попытки непо</w:t>
      </w:r>
      <w:r w:rsidRPr="007C1D5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средственного осуществления функций исполнительной власти вместо Совета министров со всей очевидностью свидетельствуют о том, что большинство в </w:t>
      </w:r>
      <w:r w:rsidRPr="007C1D5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Верховном Совете Российской Федерации и часть его руководства </w:t>
      </w:r>
      <w:proofErr w:type="gramStart"/>
      <w:r w:rsidRPr="007C1D50">
        <w:rPr>
          <w:rFonts w:ascii="Times New Roman" w:hAnsi="Times New Roman" w:cs="Times New Roman"/>
          <w:color w:val="000000"/>
          <w:spacing w:val="4"/>
          <w:sz w:val="24"/>
          <w:szCs w:val="24"/>
        </w:rPr>
        <w:t>открыто</w:t>
      </w:r>
      <w:proofErr w:type="gramEnd"/>
      <w:r w:rsidRPr="007C1D5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7C1D50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пошли на прямое попрание воли российского народа, выраженной на референ</w:t>
      </w:r>
      <w:r w:rsidRPr="007C1D50">
        <w:rPr>
          <w:rFonts w:ascii="Times New Roman" w:hAnsi="Times New Roman" w:cs="Times New Roman"/>
          <w:color w:val="000000"/>
          <w:spacing w:val="1"/>
          <w:sz w:val="24"/>
          <w:szCs w:val="24"/>
        </w:rPr>
        <w:t>думе 25 апреля 1993 года.</w:t>
      </w:r>
    </w:p>
    <w:p w:rsidR="00722AE3" w:rsidRPr="00722AE3" w:rsidRDefault="00722AE3" w:rsidP="00722AE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:rsidR="00676B5B" w:rsidRPr="007C1D50" w:rsidRDefault="00676B5B" w:rsidP="00722AE3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C1D50">
        <w:rPr>
          <w:rFonts w:ascii="Times New Roman" w:hAnsi="Times New Roman" w:cs="Times New Roman"/>
          <w:color w:val="000000"/>
          <w:spacing w:val="-1"/>
          <w:sz w:val="24"/>
          <w:szCs w:val="24"/>
        </w:rPr>
        <w:t>... постановляю:</w:t>
      </w:r>
    </w:p>
    <w:p w:rsidR="00722AE3" w:rsidRPr="00722AE3" w:rsidRDefault="00722AE3" w:rsidP="00722AE3">
      <w:pPr>
        <w:shd w:val="clear" w:color="auto" w:fill="FFFFFF"/>
        <w:tabs>
          <w:tab w:val="left" w:pos="509"/>
        </w:tabs>
        <w:spacing w:after="0" w:line="240" w:lineRule="auto"/>
        <w:ind w:firstLine="510"/>
        <w:jc w:val="both"/>
        <w:rPr>
          <w:rFonts w:ascii="Times New Roman" w:hAnsi="Times New Roman" w:cs="Times New Roman"/>
          <w:color w:val="000000"/>
          <w:spacing w:val="-11"/>
          <w:sz w:val="16"/>
          <w:szCs w:val="16"/>
        </w:rPr>
      </w:pPr>
    </w:p>
    <w:p w:rsidR="00676B5B" w:rsidRPr="00714BE8" w:rsidRDefault="00676B5B" w:rsidP="00714BE8">
      <w:pPr>
        <w:pStyle w:val="a3"/>
        <w:numPr>
          <w:ilvl w:val="3"/>
          <w:numId w:val="8"/>
        </w:num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BE8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Прервать осуществление законодательной, распорядительной и контроль</w:t>
      </w:r>
      <w:r w:rsidRPr="00714BE8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ной функций съездом народных депутатов Российской Федерации и Верховным</w:t>
      </w:r>
      <w:r w:rsidR="00A341CA" w:rsidRPr="00714BE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14BE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Советом Российской Федерации до начала работы нового двухпалатного </w:t>
      </w:r>
      <w:r w:rsidRPr="00714BE8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парламента Российской Федерации </w:t>
      </w:r>
      <w:r w:rsidR="00714BE8">
        <w:rPr>
          <w:rFonts w:ascii="Times New Roman" w:hAnsi="Times New Roman" w:cs="Times New Roman"/>
          <w:color w:val="000000"/>
          <w:spacing w:val="2"/>
          <w:sz w:val="24"/>
          <w:szCs w:val="24"/>
        </w:rPr>
        <w:t>–</w:t>
      </w:r>
      <w:r w:rsidRPr="00714BE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Федерального Собрания Российской Федерации и принятия им на себя соответствующих полномочий руководствоваться ука</w:t>
      </w:r>
      <w:r w:rsidRPr="00714BE8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зами президента и постановлениями правительства Российской Федерации.</w:t>
      </w:r>
    </w:p>
    <w:p w:rsidR="00722AE3" w:rsidRPr="00722AE3" w:rsidRDefault="00722AE3" w:rsidP="00722A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7C1D50" w:rsidRDefault="00676B5B" w:rsidP="0067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C1D50">
        <w:rPr>
          <w:rFonts w:ascii="Times New Roman" w:hAnsi="Times New Roman" w:cs="Times New Roman"/>
          <w:sz w:val="24"/>
          <w:szCs w:val="24"/>
        </w:rPr>
        <w:t>) укажите автора, подписавшего данный документ</w:t>
      </w:r>
      <w:r w:rsidR="00722AE3">
        <w:rPr>
          <w:rFonts w:ascii="Times New Roman" w:hAnsi="Times New Roman" w:cs="Times New Roman"/>
          <w:sz w:val="24"/>
          <w:szCs w:val="24"/>
        </w:rPr>
        <w:t>.</w:t>
      </w:r>
      <w:r w:rsidRPr="007C1D5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676B5B" w:rsidRPr="00DE7DAC" w:rsidRDefault="00676B5B" w:rsidP="0067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7C1D50">
        <w:rPr>
          <w:rFonts w:ascii="Times New Roman" w:hAnsi="Times New Roman" w:cs="Times New Roman"/>
          <w:sz w:val="24"/>
          <w:szCs w:val="24"/>
        </w:rPr>
        <w:t>какие события последовали после принятия данного документа. Дайте развернутый ответ_____________________________________________________________________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41CA" w:rsidRDefault="00A341CA" w:rsidP="00722A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2AE3" w:rsidRPr="00722AE3" w:rsidRDefault="00722AE3" w:rsidP="00722A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9C2D51" w:rsidRDefault="00676B5B" w:rsidP="00676B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D51">
        <w:rPr>
          <w:rFonts w:ascii="Times New Roman" w:hAnsi="Times New Roman" w:cs="Times New Roman"/>
          <w:b/>
          <w:sz w:val="24"/>
          <w:szCs w:val="24"/>
        </w:rPr>
        <w:t>16. Впишите пропущенные буквы (одну или несколько) в названия мирных договоров, заключенных между Россией и Турцией, Россией и Персие</w:t>
      </w:r>
      <w:r w:rsidR="00722AE3">
        <w:rPr>
          <w:rFonts w:ascii="Times New Roman" w:hAnsi="Times New Roman" w:cs="Times New Roman"/>
          <w:b/>
          <w:sz w:val="24"/>
          <w:szCs w:val="24"/>
        </w:rPr>
        <w:t>й и укажите даты их подписания:</w:t>
      </w:r>
    </w:p>
    <w:p w:rsidR="00676B5B" w:rsidRPr="009C2D51" w:rsidRDefault="00676B5B" w:rsidP="00744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а) К..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чук-Кайнарджийский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мирный договор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744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б) Я…кий мирный договор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Pr="009C2D51" w:rsidRDefault="00676B5B" w:rsidP="00744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в) Г..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нджинский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мирный договор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676B5B" w:rsidRDefault="00676B5B" w:rsidP="00744F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D51">
        <w:rPr>
          <w:rFonts w:ascii="Times New Roman" w:hAnsi="Times New Roman" w:cs="Times New Roman"/>
          <w:sz w:val="24"/>
          <w:szCs w:val="24"/>
        </w:rPr>
        <w:t>г) Г...</w:t>
      </w:r>
      <w:proofErr w:type="spellStart"/>
      <w:r w:rsidRPr="009C2D51">
        <w:rPr>
          <w:rFonts w:ascii="Times New Roman" w:hAnsi="Times New Roman" w:cs="Times New Roman"/>
          <w:sz w:val="24"/>
          <w:szCs w:val="24"/>
        </w:rPr>
        <w:t>листанский</w:t>
      </w:r>
      <w:proofErr w:type="spellEnd"/>
      <w:r w:rsidRPr="009C2D51">
        <w:rPr>
          <w:rFonts w:ascii="Times New Roman" w:hAnsi="Times New Roman" w:cs="Times New Roman"/>
          <w:sz w:val="24"/>
          <w:szCs w:val="24"/>
        </w:rPr>
        <w:t xml:space="preserve"> мирный договор</w:t>
      </w:r>
      <w:r w:rsidR="00714BE8">
        <w:rPr>
          <w:rFonts w:ascii="Times New Roman" w:hAnsi="Times New Roman" w:cs="Times New Roman"/>
          <w:sz w:val="24"/>
          <w:szCs w:val="24"/>
        </w:rPr>
        <w:t>.</w:t>
      </w:r>
    </w:p>
    <w:p w:rsidR="00744F6F" w:rsidRPr="00722AE3" w:rsidRDefault="00744F6F" w:rsidP="00744F6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3337B0" w:rsidTr="003337B0">
        <w:tc>
          <w:tcPr>
            <w:tcW w:w="4785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</w:tr>
      <w:tr w:rsidR="003337B0" w:rsidTr="003337B0">
        <w:tc>
          <w:tcPr>
            <w:tcW w:w="4785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</w:tr>
      <w:tr w:rsidR="003337B0" w:rsidTr="003337B0">
        <w:tc>
          <w:tcPr>
            <w:tcW w:w="4785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</w:tr>
      <w:tr w:rsidR="003337B0" w:rsidTr="003337B0">
        <w:tc>
          <w:tcPr>
            <w:tcW w:w="4785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3337B0" w:rsidRDefault="003337B0" w:rsidP="00676B5B">
            <w:pPr>
              <w:rPr>
                <w:sz w:val="24"/>
                <w:szCs w:val="24"/>
              </w:rPr>
            </w:pPr>
          </w:p>
        </w:tc>
      </w:tr>
    </w:tbl>
    <w:p w:rsidR="00676B5B" w:rsidRPr="00722AE3" w:rsidRDefault="00676B5B" w:rsidP="00676B5B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676B5B" w:rsidRPr="00714BE8" w:rsidRDefault="00676B5B" w:rsidP="007D505E">
      <w:pPr>
        <w:jc w:val="center"/>
        <w:rPr>
          <w:rFonts w:ascii="Times New Roman" w:hAnsi="Times New Roman" w:cs="Times New Roman"/>
          <w:b/>
        </w:rPr>
      </w:pPr>
    </w:p>
    <w:p w:rsidR="00744F6F" w:rsidRPr="00714BE8" w:rsidRDefault="00744F6F">
      <w:pPr>
        <w:rPr>
          <w:rFonts w:ascii="Times New Roman" w:hAnsi="Times New Roman" w:cs="Times New Roman"/>
          <w:b/>
        </w:rPr>
      </w:pPr>
      <w:r w:rsidRPr="00714BE8">
        <w:rPr>
          <w:rFonts w:ascii="Times New Roman" w:hAnsi="Times New Roman" w:cs="Times New Roman"/>
          <w:b/>
        </w:rPr>
        <w:br w:type="page"/>
      </w:r>
    </w:p>
    <w:p w:rsidR="00905D3F" w:rsidRPr="00EC00DB" w:rsidRDefault="00676B5B" w:rsidP="00EC0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00DB">
        <w:rPr>
          <w:rFonts w:ascii="Times New Roman" w:hAnsi="Times New Roman" w:cs="Times New Roman"/>
          <w:b/>
          <w:sz w:val="24"/>
          <w:szCs w:val="24"/>
        </w:rPr>
        <w:lastRenderedPageBreak/>
        <w:t>17.</w:t>
      </w:r>
      <w:r w:rsidR="007D505E" w:rsidRPr="00EC00DB">
        <w:rPr>
          <w:rFonts w:ascii="Times New Roman" w:hAnsi="Times New Roman" w:cs="Times New Roman"/>
          <w:b/>
          <w:sz w:val="24"/>
          <w:szCs w:val="24"/>
        </w:rPr>
        <w:t>Задание по военной истории России</w:t>
      </w:r>
    </w:p>
    <w:p w:rsidR="007D505E" w:rsidRPr="00EC00DB" w:rsidRDefault="007D505E" w:rsidP="00EC00D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C134B" w:rsidRPr="00EC00DB" w:rsidRDefault="00EC00DB" w:rsidP="00EC0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00DB">
        <w:rPr>
          <w:rFonts w:ascii="Times New Roman" w:hAnsi="Times New Roman" w:cs="Times New Roman"/>
          <w:b/>
          <w:sz w:val="24"/>
          <w:szCs w:val="24"/>
        </w:rPr>
        <w:t>1. Кто изображен на ниже</w:t>
      </w:r>
      <w:r w:rsidR="00BC134B" w:rsidRPr="00EC00DB">
        <w:rPr>
          <w:rFonts w:ascii="Times New Roman" w:hAnsi="Times New Roman" w:cs="Times New Roman"/>
          <w:b/>
          <w:sz w:val="24"/>
          <w:szCs w:val="24"/>
        </w:rPr>
        <w:t>приведенной картинке:</w:t>
      </w:r>
    </w:p>
    <w:p w:rsidR="007D505E" w:rsidRPr="00EC00DB" w:rsidRDefault="00BC134B" w:rsidP="00EC00DB">
      <w:pPr>
        <w:pStyle w:val="a6"/>
        <w:ind w:firstLine="510"/>
        <w:rPr>
          <w:rFonts w:ascii="Times New Roman" w:hAnsi="Times New Roman" w:cs="Times New Roman"/>
          <w:sz w:val="24"/>
          <w:szCs w:val="24"/>
        </w:rPr>
      </w:pPr>
      <w:r w:rsidRPr="00EC00DB">
        <w:rPr>
          <w:rFonts w:ascii="Times New Roman" w:hAnsi="Times New Roman" w:cs="Times New Roman"/>
          <w:sz w:val="24"/>
          <w:szCs w:val="24"/>
        </w:rPr>
        <w:t>1. Кавалерист императорской армии</w:t>
      </w:r>
      <w:r w:rsidR="00EC00DB">
        <w:rPr>
          <w:rFonts w:ascii="Times New Roman" w:hAnsi="Times New Roman" w:cs="Times New Roman"/>
          <w:sz w:val="24"/>
          <w:szCs w:val="24"/>
        </w:rPr>
        <w:t>.</w:t>
      </w:r>
    </w:p>
    <w:p w:rsidR="00BC134B" w:rsidRPr="00EC00DB" w:rsidRDefault="00BC134B" w:rsidP="00EC00DB">
      <w:pPr>
        <w:pStyle w:val="a6"/>
        <w:ind w:firstLine="510"/>
        <w:rPr>
          <w:rFonts w:ascii="Times New Roman" w:hAnsi="Times New Roman" w:cs="Times New Roman"/>
          <w:sz w:val="24"/>
          <w:szCs w:val="24"/>
        </w:rPr>
      </w:pPr>
      <w:r w:rsidRPr="00EC00DB">
        <w:rPr>
          <w:rFonts w:ascii="Times New Roman" w:hAnsi="Times New Roman" w:cs="Times New Roman"/>
          <w:sz w:val="24"/>
          <w:szCs w:val="24"/>
        </w:rPr>
        <w:t>2. Казачий офицер</w:t>
      </w:r>
      <w:r w:rsidR="00EC00DB">
        <w:rPr>
          <w:rFonts w:ascii="Times New Roman" w:hAnsi="Times New Roman" w:cs="Times New Roman"/>
          <w:sz w:val="24"/>
          <w:szCs w:val="24"/>
        </w:rPr>
        <w:t>.</w:t>
      </w:r>
    </w:p>
    <w:p w:rsidR="00BC134B" w:rsidRPr="00EC00DB" w:rsidRDefault="00BC134B" w:rsidP="00EC00DB">
      <w:pPr>
        <w:pStyle w:val="a6"/>
        <w:ind w:firstLine="510"/>
        <w:rPr>
          <w:rFonts w:ascii="Times New Roman" w:hAnsi="Times New Roman" w:cs="Times New Roman"/>
          <w:sz w:val="24"/>
          <w:szCs w:val="24"/>
        </w:rPr>
      </w:pPr>
      <w:r w:rsidRPr="00EC00DB">
        <w:rPr>
          <w:rFonts w:ascii="Times New Roman" w:hAnsi="Times New Roman" w:cs="Times New Roman"/>
          <w:sz w:val="24"/>
          <w:szCs w:val="24"/>
        </w:rPr>
        <w:t>3. Офицер пехоты</w:t>
      </w:r>
      <w:r w:rsidR="00EC00DB">
        <w:rPr>
          <w:rFonts w:ascii="Times New Roman" w:hAnsi="Times New Roman" w:cs="Times New Roman"/>
          <w:sz w:val="24"/>
          <w:szCs w:val="24"/>
        </w:rPr>
        <w:t>.</w:t>
      </w:r>
    </w:p>
    <w:p w:rsidR="00BC134B" w:rsidRPr="00EC00DB" w:rsidRDefault="00BC134B" w:rsidP="00EC00DB">
      <w:pPr>
        <w:pStyle w:val="a6"/>
        <w:ind w:firstLine="510"/>
        <w:rPr>
          <w:rFonts w:ascii="Times New Roman" w:hAnsi="Times New Roman" w:cs="Times New Roman"/>
          <w:sz w:val="24"/>
          <w:szCs w:val="24"/>
        </w:rPr>
      </w:pPr>
      <w:r w:rsidRPr="00EC00DB">
        <w:rPr>
          <w:rFonts w:ascii="Times New Roman" w:hAnsi="Times New Roman" w:cs="Times New Roman"/>
          <w:sz w:val="24"/>
          <w:szCs w:val="24"/>
        </w:rPr>
        <w:t>4. Адъютант генерального штаба</w:t>
      </w:r>
      <w:r w:rsidR="00EC00DB">
        <w:rPr>
          <w:rFonts w:ascii="Times New Roman" w:hAnsi="Times New Roman" w:cs="Times New Roman"/>
          <w:sz w:val="24"/>
          <w:szCs w:val="24"/>
        </w:rPr>
        <w:t>.</w:t>
      </w:r>
    </w:p>
    <w:p w:rsidR="00BC134B" w:rsidRPr="00714BE8" w:rsidRDefault="00BC134B" w:rsidP="00BC134B">
      <w:pPr>
        <w:pStyle w:val="a6"/>
        <w:ind w:left="284"/>
        <w:rPr>
          <w:rFonts w:ascii="Times New Roman" w:hAnsi="Times New Roman" w:cs="Times New Roman"/>
        </w:rPr>
      </w:pPr>
    </w:p>
    <w:p w:rsidR="00BC134B" w:rsidRPr="00714BE8" w:rsidRDefault="00EC00DB" w:rsidP="00BC134B">
      <w:pPr>
        <w:rPr>
          <w:rFonts w:ascii="Times New Roman" w:hAnsi="Times New Roman" w:cs="Times New Roman"/>
        </w:rPr>
      </w:pPr>
      <w:r w:rsidRPr="00714BE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92075</wp:posOffset>
            </wp:positionV>
            <wp:extent cx="1819275" cy="5581650"/>
            <wp:effectExtent l="19050" t="0" r="9525" b="0"/>
            <wp:wrapSquare wrapText="bothSides"/>
            <wp:docPr id="1" name="Рисунок 1" descr="D:\Я\ДВИК\Исторический материал\каза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Я\ДВИК\Исторический материал\каза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BC134B" w:rsidRPr="00714BE8" w:rsidRDefault="00BC134B" w:rsidP="00BC134B">
      <w:pPr>
        <w:rPr>
          <w:rFonts w:ascii="Times New Roman" w:hAnsi="Times New Roman" w:cs="Times New Roman"/>
        </w:rPr>
      </w:pPr>
    </w:p>
    <w:p w:rsidR="00EC00DB" w:rsidRPr="00714BE8" w:rsidRDefault="00EC00DB" w:rsidP="00BC134B">
      <w:pPr>
        <w:rPr>
          <w:rFonts w:ascii="Times New Roman" w:hAnsi="Times New Roman" w:cs="Times New Roman"/>
        </w:rPr>
      </w:pPr>
    </w:p>
    <w:p w:rsidR="00EC00DB" w:rsidRPr="00714BE8" w:rsidRDefault="00EC00DB" w:rsidP="00BC134B">
      <w:pPr>
        <w:rPr>
          <w:rFonts w:ascii="Times New Roman" w:hAnsi="Times New Roman" w:cs="Times New Roman"/>
        </w:rPr>
      </w:pPr>
    </w:p>
    <w:p w:rsidR="00744F6F" w:rsidRPr="00EC00DB" w:rsidRDefault="00EC00DB" w:rsidP="00EC00DB">
      <w:pPr>
        <w:tabs>
          <w:tab w:val="left" w:pos="22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00D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2. </w:t>
      </w:r>
      <w:r w:rsidR="00744F6F" w:rsidRPr="00EC00D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Определите под каким номером изобрежены солдаты красной армии (РККА)</w:t>
      </w:r>
      <w:r w:rsidRPr="00EC00D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C11A2D" w:rsidRPr="00EC00DB" w:rsidRDefault="00744F6F" w:rsidP="00EC0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0DB">
        <w:rPr>
          <w:rFonts w:ascii="Times New Roman" w:hAnsi="Times New Roman" w:cs="Times New Roman"/>
          <w:b/>
          <w:sz w:val="24"/>
          <w:szCs w:val="24"/>
        </w:rPr>
        <w:t xml:space="preserve">Обведите правильный ответ:  </w:t>
      </w:r>
      <w:r w:rsidRPr="00EC00DB">
        <w:rPr>
          <w:rFonts w:ascii="Times New Roman" w:hAnsi="Times New Roman" w:cs="Times New Roman"/>
          <w:sz w:val="24"/>
          <w:szCs w:val="24"/>
        </w:rPr>
        <w:tab/>
        <w:t>1.</w:t>
      </w:r>
      <w:r w:rsidRPr="00EC00DB">
        <w:rPr>
          <w:rFonts w:ascii="Times New Roman" w:hAnsi="Times New Roman" w:cs="Times New Roman"/>
          <w:sz w:val="24"/>
          <w:szCs w:val="24"/>
        </w:rPr>
        <w:tab/>
        <w:t>2.</w:t>
      </w:r>
      <w:r w:rsidRPr="00EC00DB">
        <w:rPr>
          <w:rFonts w:ascii="Times New Roman" w:hAnsi="Times New Roman" w:cs="Times New Roman"/>
          <w:sz w:val="24"/>
          <w:szCs w:val="24"/>
        </w:rPr>
        <w:tab/>
        <w:t>3.</w:t>
      </w:r>
      <w:r w:rsidRPr="00EC00DB">
        <w:rPr>
          <w:rFonts w:ascii="Times New Roman" w:hAnsi="Times New Roman" w:cs="Times New Roman"/>
          <w:sz w:val="24"/>
          <w:szCs w:val="24"/>
        </w:rPr>
        <w:tab/>
        <w:t>4.</w:t>
      </w:r>
      <w:r w:rsidRPr="00EC00DB">
        <w:rPr>
          <w:rFonts w:ascii="Times New Roman" w:hAnsi="Times New Roman" w:cs="Times New Roman"/>
          <w:sz w:val="24"/>
          <w:szCs w:val="24"/>
        </w:rPr>
        <w:tab/>
        <w:t>5.</w:t>
      </w:r>
    </w:p>
    <w:p w:rsidR="00C11A2D" w:rsidRPr="00714BE8" w:rsidRDefault="00C11A2D" w:rsidP="00BC134B">
      <w:pPr>
        <w:rPr>
          <w:rFonts w:ascii="Times New Roman" w:hAnsi="Times New Roman" w:cs="Times New Roman"/>
        </w:rPr>
      </w:pPr>
    </w:p>
    <w:p w:rsidR="00C11A2D" w:rsidRPr="00714BE8" w:rsidRDefault="00C11A2D" w:rsidP="00BC134B">
      <w:pPr>
        <w:rPr>
          <w:rFonts w:ascii="Times New Roman" w:hAnsi="Times New Roman" w:cs="Times New Roman"/>
        </w:rPr>
      </w:pPr>
    </w:p>
    <w:p w:rsidR="00C11A2D" w:rsidRPr="00714BE8" w:rsidRDefault="00C11A2D" w:rsidP="00BC134B">
      <w:pPr>
        <w:rPr>
          <w:rFonts w:ascii="Times New Roman" w:hAnsi="Times New Roman" w:cs="Times New Roman"/>
        </w:rPr>
      </w:pPr>
    </w:p>
    <w:p w:rsidR="00C11A2D" w:rsidRPr="00714BE8" w:rsidRDefault="00C11A2D" w:rsidP="00BC134B">
      <w:pPr>
        <w:rPr>
          <w:rFonts w:ascii="Times New Roman" w:hAnsi="Times New Roman" w:cs="Times New Roman"/>
        </w:rPr>
      </w:pPr>
    </w:p>
    <w:p w:rsidR="00EC00DB" w:rsidRPr="00714BE8" w:rsidRDefault="00EC00DB" w:rsidP="00BC134B">
      <w:pPr>
        <w:rPr>
          <w:rFonts w:ascii="Times New Roman" w:hAnsi="Times New Roman" w:cs="Times New Roman"/>
        </w:rPr>
      </w:pPr>
      <w:r w:rsidRPr="00714BE8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-353695</wp:posOffset>
            </wp:positionV>
            <wp:extent cx="2981325" cy="3543300"/>
            <wp:effectExtent l="19050" t="0" r="9525" b="0"/>
            <wp:wrapSquare wrapText="bothSides"/>
            <wp:docPr id="4" name="Рисунок 4" descr="D:\Я\ДВИК\Исторический материал\Карнилов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Я\ДВИК\Исторический материал\Карниловцы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4BE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-363220</wp:posOffset>
            </wp:positionV>
            <wp:extent cx="2867025" cy="3552825"/>
            <wp:effectExtent l="19050" t="0" r="9525" b="0"/>
            <wp:wrapSquare wrapText="bothSides"/>
            <wp:docPr id="2" name="Рисунок 2" descr="D:\Я\ДВИК\Исторический материал\Алексеев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Я\ДВИК\Исторический материал\Алексеевц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4BE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1863090</wp:posOffset>
            </wp:positionH>
            <wp:positionV relativeFrom="paragraph">
              <wp:posOffset>-211455</wp:posOffset>
            </wp:positionV>
            <wp:extent cx="333375" cy="390525"/>
            <wp:effectExtent l="19050" t="0" r="9525" b="0"/>
            <wp:wrapSquare wrapText="bothSides"/>
            <wp:docPr id="20" name="Рисунок 20" descr="D:\Я\ДВИК\Исторический материа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Я\ДВИК\Исторический материал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34B" w:rsidRPr="00744F6F" w:rsidRDefault="00EC00DB" w:rsidP="00744F6F">
      <w:pPr>
        <w:tabs>
          <w:tab w:val="left" w:pos="2295"/>
        </w:tabs>
        <w:ind w:left="360"/>
        <w:rPr>
          <w:b/>
          <w:color w:val="FFFFFF" w:themeColor="background1"/>
        </w:rPr>
      </w:pPr>
      <w:r>
        <w:rPr>
          <w:b/>
          <w:noProof/>
          <w:color w:val="FFFFFF" w:themeColor="background1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5781675</wp:posOffset>
            </wp:positionV>
            <wp:extent cx="523875" cy="495300"/>
            <wp:effectExtent l="19050" t="0" r="9525" b="0"/>
            <wp:wrapSquare wrapText="bothSides"/>
            <wp:docPr id="19" name="Рисунок 19" descr="D:\Я\ДВИК\Исторический материал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Я\ДВИК\Исторический материал\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FFFF" w:themeColor="background1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2695575</wp:posOffset>
            </wp:positionV>
            <wp:extent cx="466725" cy="381000"/>
            <wp:effectExtent l="19050" t="0" r="9525" b="0"/>
            <wp:wrapSquare wrapText="bothSides"/>
            <wp:docPr id="23" name="Рисунок 23" descr="D:\Я\ДВИК\Исторический материал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Я\ДВИК\Исторический материал\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FFFF" w:themeColor="background1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2800350</wp:posOffset>
            </wp:positionV>
            <wp:extent cx="3028950" cy="3762375"/>
            <wp:effectExtent l="19050" t="0" r="0" b="0"/>
            <wp:wrapSquare wrapText="bothSides"/>
            <wp:docPr id="6" name="Рисунок 6" descr="D:\Я\ДВИК\Исторический материал\Дроздов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Я\ДВИК\Исторический материал\Дроздовцы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FFFF" w:themeColor="background1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2695575</wp:posOffset>
            </wp:positionV>
            <wp:extent cx="447675" cy="419100"/>
            <wp:effectExtent l="19050" t="0" r="9525" b="0"/>
            <wp:wrapSquare wrapText="bothSides"/>
            <wp:docPr id="22" name="Рисунок 22" descr="D:\Я\ДВИК\Исторический материа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Я\ДВИК\Исторический материал\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FFFF" w:themeColor="background1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-2857500</wp:posOffset>
            </wp:positionH>
            <wp:positionV relativeFrom="paragraph">
              <wp:posOffset>2800350</wp:posOffset>
            </wp:positionV>
            <wp:extent cx="2851785" cy="3657600"/>
            <wp:effectExtent l="19050" t="0" r="5715" b="0"/>
            <wp:wrapTight wrapText="bothSides">
              <wp:wrapPolygon edited="0">
                <wp:start x="-144" y="0"/>
                <wp:lineTo x="-144" y="21488"/>
                <wp:lineTo x="21643" y="21488"/>
                <wp:lineTo x="21643" y="0"/>
                <wp:lineTo x="-144" y="0"/>
              </wp:wrapPolygon>
            </wp:wrapTight>
            <wp:docPr id="5" name="Рисунок 5" descr="D:\Я\ДВИК\Исторический материал\Макаров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Я\ДВИК\Исторический материал\Макаровцы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8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FFFF" w:themeColor="background1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-1133475</wp:posOffset>
            </wp:positionH>
            <wp:positionV relativeFrom="paragraph">
              <wp:posOffset>5781675</wp:posOffset>
            </wp:positionV>
            <wp:extent cx="2867025" cy="3695700"/>
            <wp:effectExtent l="19050" t="0" r="9525" b="0"/>
            <wp:wrapNone/>
            <wp:docPr id="7" name="Рисунок 7" descr="D:\Я\ДВИК\Исторический материал\РК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Я\ДВИК\Исторический материал\РККА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4F6F">
        <w:rPr>
          <w:b/>
          <w:noProof/>
          <w:color w:val="FFFFFF" w:themeColor="background1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5463540</wp:posOffset>
            </wp:positionH>
            <wp:positionV relativeFrom="paragraph">
              <wp:posOffset>-467995</wp:posOffset>
            </wp:positionV>
            <wp:extent cx="666750" cy="600075"/>
            <wp:effectExtent l="19050" t="0" r="0" b="0"/>
            <wp:wrapSquare wrapText="bothSides"/>
            <wp:docPr id="21" name="Рисунок 21" descr="D:\Я\ДВИК\Исторический материа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Я\ДВИК\Исторический материал\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B57" w:rsidRPr="00744F6F">
        <w:rPr>
          <w:b/>
          <w:noProof/>
          <w:color w:val="FFFFFF" w:themeColor="background1"/>
          <w:lang w:eastAsia="ru-RU"/>
        </w:rPr>
        <w:t>Определите под каким номером изобрежены солдаты красной армии (РККА)</w:t>
      </w:r>
      <w:r w:rsidR="00AC427A" w:rsidRPr="00744F6F">
        <w:rPr>
          <w:b/>
          <w:noProof/>
          <w:color w:val="FFFFFF" w:themeColor="background1"/>
          <w:lang w:eastAsia="ru-RU"/>
        </w:rPr>
        <w:t>,</w:t>
      </w:r>
    </w:p>
    <w:p w:rsidR="00BF3B5B" w:rsidRPr="00744F6F" w:rsidRDefault="00BF3B5B" w:rsidP="00744F6F">
      <w:pPr>
        <w:tabs>
          <w:tab w:val="left" w:pos="2295"/>
        </w:tabs>
        <w:ind w:left="360"/>
        <w:rPr>
          <w:b/>
          <w:color w:val="FFFFFF" w:themeColor="background1"/>
        </w:rPr>
      </w:pPr>
      <w:r w:rsidRPr="00744F6F">
        <w:rPr>
          <w:b/>
          <w:color w:val="FFFFFF" w:themeColor="background1"/>
        </w:rPr>
        <w:t xml:space="preserve">Обведите правильный ответ:  </w:t>
      </w:r>
      <w:r w:rsidRPr="00744F6F">
        <w:rPr>
          <w:color w:val="FFFFFF" w:themeColor="background1"/>
        </w:rPr>
        <w:t>5.</w:t>
      </w: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714BE8" w:rsidRDefault="00BF3B5B" w:rsidP="00786B57">
      <w:pPr>
        <w:pStyle w:val="a3"/>
        <w:tabs>
          <w:tab w:val="left" w:pos="2295"/>
        </w:tabs>
        <w:rPr>
          <w:rFonts w:ascii="Times New Roman" w:hAnsi="Times New Roman" w:cs="Times New Roman"/>
          <w:b/>
        </w:rPr>
      </w:pPr>
    </w:p>
    <w:p w:rsidR="00BF3B5B" w:rsidRPr="00EC00DB" w:rsidRDefault="00EC00DB" w:rsidP="00EC00DB">
      <w:pPr>
        <w:tabs>
          <w:tab w:val="left" w:pos="22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00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744F6F" w:rsidRPr="00EC00DB">
        <w:rPr>
          <w:rFonts w:ascii="Times New Roman" w:hAnsi="Times New Roman" w:cs="Times New Roman"/>
          <w:b/>
          <w:sz w:val="24"/>
          <w:szCs w:val="24"/>
        </w:rPr>
        <w:t xml:space="preserve">Рассмотрите </w:t>
      </w:r>
      <w:r w:rsidR="0068643E" w:rsidRPr="00EC00DB">
        <w:rPr>
          <w:rFonts w:ascii="Times New Roman" w:hAnsi="Times New Roman" w:cs="Times New Roman"/>
          <w:b/>
          <w:sz w:val="24"/>
          <w:szCs w:val="24"/>
        </w:rPr>
        <w:t>формы солдат в пр</w:t>
      </w:r>
      <w:r w:rsidR="00744F6F" w:rsidRPr="00EC00DB">
        <w:rPr>
          <w:rFonts w:ascii="Times New Roman" w:hAnsi="Times New Roman" w:cs="Times New Roman"/>
          <w:b/>
          <w:sz w:val="24"/>
          <w:szCs w:val="24"/>
        </w:rPr>
        <w:t xml:space="preserve">иведенных выше изображениях, и </w:t>
      </w:r>
      <w:r w:rsidR="0068643E" w:rsidRPr="00EC00DB">
        <w:rPr>
          <w:rFonts w:ascii="Times New Roman" w:hAnsi="Times New Roman" w:cs="Times New Roman"/>
          <w:b/>
          <w:sz w:val="24"/>
          <w:szCs w:val="24"/>
        </w:rPr>
        <w:t>сопоставьте цифры изображений с названиями подразделений белой армии</w:t>
      </w:r>
      <w:bookmarkStart w:id="0" w:name="_GoBack"/>
      <w:bookmarkEnd w:id="0"/>
      <w:r w:rsidR="0068643E" w:rsidRPr="00EC00DB">
        <w:rPr>
          <w:rFonts w:ascii="Times New Roman" w:hAnsi="Times New Roman" w:cs="Times New Roman"/>
          <w:b/>
          <w:sz w:val="24"/>
          <w:szCs w:val="24"/>
        </w:rPr>
        <w:t>:</w:t>
      </w:r>
    </w:p>
    <w:p w:rsidR="00BF3B5B" w:rsidRPr="00EC00DB" w:rsidRDefault="0068643E" w:rsidP="00EC00DB">
      <w:pPr>
        <w:pStyle w:val="a3"/>
        <w:tabs>
          <w:tab w:val="left" w:pos="2295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EC00DB">
        <w:rPr>
          <w:rFonts w:ascii="Times New Roman" w:hAnsi="Times New Roman" w:cs="Times New Roman"/>
          <w:sz w:val="24"/>
          <w:szCs w:val="24"/>
        </w:rPr>
        <w:t>Марковцы</w:t>
      </w:r>
      <w:r w:rsidR="00EC00DB">
        <w:rPr>
          <w:rFonts w:ascii="Times New Roman" w:hAnsi="Times New Roman" w:cs="Times New Roman"/>
          <w:sz w:val="24"/>
          <w:szCs w:val="24"/>
        </w:rPr>
        <w:t>.</w:t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  <w:t>Корниловцы</w:t>
      </w:r>
      <w:r w:rsidR="00EC00DB">
        <w:rPr>
          <w:rFonts w:ascii="Times New Roman" w:hAnsi="Times New Roman" w:cs="Times New Roman"/>
          <w:sz w:val="24"/>
          <w:szCs w:val="24"/>
        </w:rPr>
        <w:t>.</w:t>
      </w:r>
    </w:p>
    <w:p w:rsidR="0068643E" w:rsidRPr="00EC00DB" w:rsidRDefault="0068643E" w:rsidP="00EC00DB">
      <w:pPr>
        <w:pStyle w:val="a3"/>
        <w:tabs>
          <w:tab w:val="left" w:pos="2295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proofErr w:type="spellStart"/>
      <w:r w:rsidRPr="00EC00DB">
        <w:rPr>
          <w:rFonts w:ascii="Times New Roman" w:hAnsi="Times New Roman" w:cs="Times New Roman"/>
          <w:sz w:val="24"/>
          <w:szCs w:val="24"/>
        </w:rPr>
        <w:t>Дроздовцы</w:t>
      </w:r>
      <w:proofErr w:type="spellEnd"/>
      <w:r w:rsidR="00EC00DB">
        <w:rPr>
          <w:rFonts w:ascii="Times New Roman" w:hAnsi="Times New Roman" w:cs="Times New Roman"/>
          <w:sz w:val="24"/>
          <w:szCs w:val="24"/>
        </w:rPr>
        <w:t>.</w:t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</w:r>
      <w:r w:rsidRPr="00EC00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C00DB">
        <w:rPr>
          <w:rFonts w:ascii="Times New Roman" w:hAnsi="Times New Roman" w:cs="Times New Roman"/>
          <w:sz w:val="24"/>
          <w:szCs w:val="24"/>
        </w:rPr>
        <w:t>Алексеевцы</w:t>
      </w:r>
      <w:proofErr w:type="spellEnd"/>
      <w:r w:rsidR="00EC00DB">
        <w:rPr>
          <w:rFonts w:ascii="Times New Roman" w:hAnsi="Times New Roman" w:cs="Times New Roman"/>
          <w:sz w:val="24"/>
          <w:szCs w:val="24"/>
        </w:rPr>
        <w:t>.</w:t>
      </w:r>
    </w:p>
    <w:p w:rsidR="0068643E" w:rsidRPr="00EC00DB" w:rsidRDefault="0068643E" w:rsidP="00786B57">
      <w:pPr>
        <w:pStyle w:val="a3"/>
        <w:tabs>
          <w:tab w:val="left" w:pos="2295"/>
        </w:tabs>
        <w:rPr>
          <w:rFonts w:ascii="Times New Roman" w:hAnsi="Times New Roman" w:cs="Times New Roman"/>
          <w:sz w:val="24"/>
          <w:szCs w:val="24"/>
        </w:rPr>
      </w:pPr>
    </w:p>
    <w:p w:rsidR="00786B57" w:rsidRPr="00EC00DB" w:rsidRDefault="00786B57" w:rsidP="00786B57">
      <w:pPr>
        <w:pStyle w:val="a3"/>
        <w:tabs>
          <w:tab w:val="left" w:pos="2295"/>
        </w:tabs>
        <w:rPr>
          <w:rFonts w:ascii="Times New Roman" w:hAnsi="Times New Roman" w:cs="Times New Roman"/>
          <w:sz w:val="24"/>
          <w:szCs w:val="24"/>
        </w:rPr>
      </w:pPr>
    </w:p>
    <w:sectPr w:rsidR="00786B57" w:rsidRPr="00EC00DB" w:rsidSect="00162F0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54B" w:rsidRDefault="00D8454B" w:rsidP="00915E04">
      <w:pPr>
        <w:spacing w:after="0" w:line="240" w:lineRule="auto"/>
      </w:pPr>
      <w:r>
        <w:separator/>
      </w:r>
    </w:p>
  </w:endnote>
  <w:endnote w:type="continuationSeparator" w:id="1">
    <w:p w:rsidR="00D8454B" w:rsidRDefault="00D8454B" w:rsidP="00915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04" w:rsidRDefault="00915E0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04" w:rsidRDefault="00915E0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04" w:rsidRDefault="00915E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54B" w:rsidRDefault="00D8454B" w:rsidP="00915E04">
      <w:pPr>
        <w:spacing w:after="0" w:line="240" w:lineRule="auto"/>
      </w:pPr>
      <w:r>
        <w:separator/>
      </w:r>
    </w:p>
  </w:footnote>
  <w:footnote w:type="continuationSeparator" w:id="1">
    <w:p w:rsidR="00D8454B" w:rsidRDefault="00D8454B" w:rsidP="00915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04" w:rsidRDefault="00915E0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04" w:rsidRDefault="00915E0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E04" w:rsidRDefault="00915E0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>
    <w:nsid w:val="00000004"/>
    <w:multiLevelType w:val="multilevel"/>
    <w:tmpl w:val="00000004"/>
    <w:name w:val="WW8Num5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multilevel"/>
    <w:tmpl w:val="00000007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6A07EA6"/>
    <w:multiLevelType w:val="hybridMultilevel"/>
    <w:tmpl w:val="359C2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B4ECA"/>
    <w:multiLevelType w:val="hybridMultilevel"/>
    <w:tmpl w:val="CE342B2E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6DFA69E6"/>
    <w:multiLevelType w:val="hybridMultilevel"/>
    <w:tmpl w:val="BBAC2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F3DD3"/>
    <w:multiLevelType w:val="hybridMultilevel"/>
    <w:tmpl w:val="09A68B18"/>
    <w:lvl w:ilvl="0" w:tplc="7A209344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1021" w:hanging="51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9D7"/>
    <w:rsid w:val="000449D7"/>
    <w:rsid w:val="0013452E"/>
    <w:rsid w:val="00162F00"/>
    <w:rsid w:val="0020034B"/>
    <w:rsid w:val="002309F3"/>
    <w:rsid w:val="003337B0"/>
    <w:rsid w:val="00676B5B"/>
    <w:rsid w:val="0068643E"/>
    <w:rsid w:val="00686D10"/>
    <w:rsid w:val="00714BE8"/>
    <w:rsid w:val="00722AE3"/>
    <w:rsid w:val="00744F6F"/>
    <w:rsid w:val="00786B57"/>
    <w:rsid w:val="007D505E"/>
    <w:rsid w:val="00814B0D"/>
    <w:rsid w:val="00835A51"/>
    <w:rsid w:val="00905D3F"/>
    <w:rsid w:val="00915E04"/>
    <w:rsid w:val="00A341CA"/>
    <w:rsid w:val="00AC427A"/>
    <w:rsid w:val="00BC134B"/>
    <w:rsid w:val="00BF3B5B"/>
    <w:rsid w:val="00C11A2D"/>
    <w:rsid w:val="00D8454B"/>
    <w:rsid w:val="00E33903"/>
    <w:rsid w:val="00EC00DB"/>
    <w:rsid w:val="00ED2A6C"/>
    <w:rsid w:val="00F31C62"/>
    <w:rsid w:val="00FD6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0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05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C13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15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5E04"/>
  </w:style>
  <w:style w:type="paragraph" w:styleId="a9">
    <w:name w:val="footer"/>
    <w:basedOn w:val="a"/>
    <w:link w:val="aa"/>
    <w:uiPriority w:val="99"/>
    <w:unhideWhenUsed/>
    <w:rsid w:val="00915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5E04"/>
  </w:style>
  <w:style w:type="table" w:styleId="ab">
    <w:name w:val="Table Grid"/>
    <w:basedOn w:val="a1"/>
    <w:uiPriority w:val="59"/>
    <w:rsid w:val="00676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0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05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C13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15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5E04"/>
  </w:style>
  <w:style w:type="paragraph" w:styleId="a9">
    <w:name w:val="footer"/>
    <w:basedOn w:val="a"/>
    <w:link w:val="aa"/>
    <w:uiPriority w:val="99"/>
    <w:unhideWhenUsed/>
    <w:rsid w:val="00915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5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КсюФиля</dc:creator>
  <cp:lastModifiedBy>Олга</cp:lastModifiedBy>
  <cp:revision>2</cp:revision>
  <dcterms:created xsi:type="dcterms:W3CDTF">2011-10-26T06:33:00Z</dcterms:created>
  <dcterms:modified xsi:type="dcterms:W3CDTF">2011-10-26T06:33:00Z</dcterms:modified>
</cp:coreProperties>
</file>